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D04F7" w14:textId="77777777" w:rsidR="007776F4" w:rsidRPr="0025197E" w:rsidRDefault="007776F4" w:rsidP="0025197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AC06BA7" w14:textId="77777777" w:rsidR="0025197E" w:rsidRPr="0025197E" w:rsidRDefault="0025197E" w:rsidP="0025197E">
      <w:pPr>
        <w:spacing w:before="2"/>
        <w:ind w:left="70" w:right="67"/>
        <w:jc w:val="center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sz w:val="22"/>
          <w:szCs w:val="22"/>
        </w:rPr>
        <w:t>Jaya Howard</w:t>
      </w:r>
    </w:p>
    <w:p w14:paraId="263E2A01" w14:textId="46C78B92" w:rsidR="007776F4" w:rsidRPr="0025197E" w:rsidRDefault="006350F3" w:rsidP="0025197E">
      <w:pPr>
        <w:spacing w:before="2"/>
        <w:ind w:left="70" w:right="67"/>
        <w:jc w:val="center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position w:val="-1"/>
          <w:sz w:val="22"/>
          <w:szCs w:val="22"/>
        </w:rPr>
        <w:t xml:space="preserve">336 </w:t>
      </w:r>
      <w:r w:rsidRPr="0025197E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25197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 xml:space="preserve">r </w:t>
      </w:r>
      <w:r w:rsidRPr="0025197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>tr</w:t>
      </w:r>
      <w:r w:rsidRPr="0025197E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 xml:space="preserve">t, #2, </w:t>
      </w:r>
      <w:r w:rsidRPr="0025197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>ome</w:t>
      </w:r>
      <w:r w:rsidRPr="0025197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>vi</w:t>
      </w:r>
      <w:r w:rsidRPr="0025197E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>le, MA</w:t>
      </w:r>
      <w:r w:rsidRPr="002519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 xml:space="preserve">02144                    </w:t>
      </w:r>
      <w:r w:rsidRPr="0025197E">
        <w:rPr>
          <w:rFonts w:asciiTheme="minorHAnsi" w:hAnsiTheme="minorHAnsi" w:cstheme="minorHAnsi"/>
          <w:spacing w:val="35"/>
          <w:position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>617 275</w:t>
      </w:r>
      <w:r w:rsidRPr="0025197E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 xml:space="preserve">4421           </w:t>
      </w:r>
      <w:r w:rsidR="0025197E" w:rsidRPr="0025197E">
        <w:rPr>
          <w:rFonts w:asciiTheme="minorHAnsi" w:hAnsiTheme="minorHAnsi" w:cstheme="minorHAnsi"/>
          <w:position w:val="-1"/>
          <w:sz w:val="22"/>
          <w:szCs w:val="22"/>
        </w:rPr>
        <w:t>jaya@gmail.com</w:t>
      </w:r>
    </w:p>
    <w:p w14:paraId="3367492F" w14:textId="77777777" w:rsidR="007776F4" w:rsidRPr="0025197E" w:rsidRDefault="007776F4" w:rsidP="0025197E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9DE2043" w14:textId="1C2786B3" w:rsidR="0025197E" w:rsidRPr="0025197E" w:rsidRDefault="0025197E" w:rsidP="0025197E">
      <w:pPr>
        <w:spacing w:before="17"/>
        <w:rPr>
          <w:rFonts w:asciiTheme="minorHAnsi" w:hAnsiTheme="minorHAnsi" w:cstheme="minorHAnsi"/>
          <w:sz w:val="22"/>
          <w:szCs w:val="22"/>
        </w:rPr>
        <w:sectPr w:rsidR="0025197E" w:rsidRPr="0025197E">
          <w:headerReference w:type="default" r:id="rId7"/>
          <w:pgSz w:w="12240" w:h="15840"/>
          <w:pgMar w:top="940" w:right="800" w:bottom="280" w:left="900" w:header="744" w:footer="0" w:gutter="0"/>
          <w:cols w:space="720"/>
        </w:sectPr>
      </w:pPr>
    </w:p>
    <w:p w14:paraId="7CD17147" w14:textId="6874D651" w:rsidR="0025197E" w:rsidRPr="0025197E" w:rsidRDefault="0025197E" w:rsidP="0025197E">
      <w:pPr>
        <w:spacing w:before="29"/>
        <w:ind w:firstLine="70"/>
        <w:rPr>
          <w:rFonts w:asciiTheme="minorHAnsi" w:hAnsiTheme="minorHAnsi" w:cstheme="minorHAnsi"/>
          <w:sz w:val="22"/>
          <w:szCs w:val="22"/>
        </w:rPr>
        <w:sectPr w:rsidR="0025197E" w:rsidRPr="0025197E">
          <w:type w:val="continuous"/>
          <w:pgSz w:w="12240" w:h="15840"/>
          <w:pgMar w:top="940" w:right="800" w:bottom="280" w:left="900" w:header="720" w:footer="720" w:gutter="0"/>
          <w:cols w:num="2" w:space="720" w:equalWidth="0">
            <w:col w:w="3183" w:space="1375"/>
            <w:col w:w="5982"/>
          </w:cols>
        </w:sectPr>
      </w:pPr>
      <w:r w:rsidRPr="0025197E">
        <w:rPr>
          <w:rFonts w:asciiTheme="minorHAnsi" w:hAnsiTheme="minorHAnsi" w:cstheme="minorHAnsi"/>
          <w:b/>
          <w:sz w:val="22"/>
          <w:szCs w:val="22"/>
        </w:rPr>
        <w:t>ED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25197E">
        <w:rPr>
          <w:rFonts w:asciiTheme="minorHAnsi" w:hAnsiTheme="minorHAnsi" w:cstheme="minorHAnsi"/>
          <w:b/>
          <w:sz w:val="22"/>
          <w:szCs w:val="22"/>
        </w:rPr>
        <w:t>C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b/>
          <w:sz w:val="22"/>
          <w:szCs w:val="22"/>
        </w:rPr>
        <w:t>TION</w:t>
      </w:r>
    </w:p>
    <w:p w14:paraId="460F3AC3" w14:textId="77777777" w:rsidR="007776F4" w:rsidRPr="0025197E" w:rsidRDefault="006350F3" w:rsidP="0025197E">
      <w:pPr>
        <w:ind w:left="108" w:right="-56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25197E">
        <w:rPr>
          <w:rFonts w:asciiTheme="minorHAnsi" w:hAnsiTheme="minorHAnsi" w:cstheme="minorHAnsi"/>
          <w:b/>
          <w:position w:val="-1"/>
          <w:sz w:val="22"/>
          <w:szCs w:val="22"/>
        </w:rPr>
        <w:t>im</w:t>
      </w:r>
      <w:r w:rsidRPr="0025197E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25197E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25197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25197E">
        <w:rPr>
          <w:rFonts w:asciiTheme="minorHAnsi" w:hAnsiTheme="minorHAnsi" w:cstheme="minorHAnsi"/>
          <w:b/>
          <w:position w:val="-1"/>
          <w:sz w:val="22"/>
          <w:szCs w:val="22"/>
        </w:rPr>
        <w:t>s Coll</w:t>
      </w:r>
      <w:r w:rsidRPr="0025197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b/>
          <w:position w:val="-1"/>
          <w:sz w:val="22"/>
          <w:szCs w:val="22"/>
        </w:rPr>
        <w:t>ge,</w:t>
      </w:r>
      <w:r w:rsidRPr="0025197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>ost</w:t>
      </w:r>
      <w:r w:rsidRPr="0025197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>n, MA</w:t>
      </w:r>
    </w:p>
    <w:p w14:paraId="3F210A87" w14:textId="77777777" w:rsidR="007776F4" w:rsidRPr="0025197E" w:rsidRDefault="006350F3" w:rsidP="0025197E">
      <w:pPr>
        <w:spacing w:before="5"/>
        <w:ind w:left="10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b/>
          <w:i/>
          <w:sz w:val="22"/>
          <w:szCs w:val="22"/>
        </w:rPr>
        <w:t>Mas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of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ience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in</w:t>
      </w:r>
      <w:r w:rsidRPr="0025197E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Library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d I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fo</w:t>
      </w:r>
      <w:r w:rsidRPr="0025197E">
        <w:rPr>
          <w:rFonts w:asciiTheme="minorHAnsi" w:hAnsiTheme="minorHAnsi" w:cstheme="minorHAnsi"/>
          <w:b/>
          <w:i/>
          <w:spacing w:val="-3"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on</w:t>
      </w:r>
      <w:r w:rsidRPr="0025197E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ienc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25197E">
        <w:rPr>
          <w:rFonts w:asciiTheme="minorHAnsi" w:hAnsiTheme="minorHAnsi" w:cstheme="minorHAnsi"/>
          <w:i/>
          <w:sz w:val="22"/>
          <w:szCs w:val="22"/>
        </w:rPr>
        <w:t>, ant</w:t>
      </w:r>
      <w:r w:rsidRPr="0025197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i/>
          <w:sz w:val="22"/>
          <w:szCs w:val="22"/>
        </w:rPr>
        <w:t>ipa</w:t>
      </w:r>
      <w:r w:rsidRPr="0025197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5197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i/>
          <w:sz w:val="22"/>
          <w:szCs w:val="22"/>
        </w:rPr>
        <w:t>d M</w:t>
      </w:r>
      <w:r w:rsidRPr="0025197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i/>
          <w:sz w:val="22"/>
          <w:szCs w:val="22"/>
        </w:rPr>
        <w:t>y</w:t>
      </w:r>
      <w:r w:rsidRPr="0025197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i/>
          <w:spacing w:val="2"/>
          <w:sz w:val="22"/>
          <w:szCs w:val="22"/>
        </w:rPr>
        <w:t>2</w:t>
      </w:r>
      <w:r w:rsidRPr="0025197E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25197E">
        <w:rPr>
          <w:rFonts w:asciiTheme="minorHAnsi" w:hAnsiTheme="minorHAnsi" w:cstheme="minorHAnsi"/>
          <w:i/>
          <w:sz w:val="22"/>
          <w:szCs w:val="22"/>
        </w:rPr>
        <w:t>12</w:t>
      </w:r>
    </w:p>
    <w:p w14:paraId="719DB95A" w14:textId="77777777" w:rsidR="007776F4" w:rsidRPr="0025197E" w:rsidRDefault="007776F4" w:rsidP="0025197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ADCA981" w14:textId="77777777" w:rsidR="007776F4" w:rsidRPr="0025197E" w:rsidRDefault="006350F3" w:rsidP="0025197E">
      <w:pPr>
        <w:ind w:left="10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b/>
          <w:sz w:val="22"/>
          <w:szCs w:val="22"/>
        </w:rPr>
        <w:t>Colo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sz w:val="22"/>
          <w:szCs w:val="22"/>
        </w:rPr>
        <w:t>a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25197E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5197E">
        <w:rPr>
          <w:rFonts w:asciiTheme="minorHAnsi" w:hAnsiTheme="minorHAnsi" w:cstheme="minorHAnsi"/>
          <w:b/>
          <w:sz w:val="22"/>
          <w:szCs w:val="22"/>
        </w:rPr>
        <w:t>ta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5197E">
        <w:rPr>
          <w:rFonts w:asciiTheme="minorHAnsi" w:hAnsiTheme="minorHAnsi" w:cstheme="minorHAnsi"/>
          <w:b/>
          <w:sz w:val="22"/>
          <w:szCs w:val="22"/>
        </w:rPr>
        <w:t>e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b/>
          <w:sz w:val="22"/>
          <w:szCs w:val="22"/>
        </w:rPr>
        <w:t>Un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b/>
          <w:sz w:val="22"/>
          <w:szCs w:val="22"/>
        </w:rPr>
        <w:t>v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25197E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25197E">
        <w:rPr>
          <w:rFonts w:asciiTheme="minorHAnsi" w:hAnsiTheme="minorHAnsi" w:cstheme="minorHAnsi"/>
          <w:b/>
          <w:sz w:val="22"/>
          <w:szCs w:val="22"/>
        </w:rPr>
        <w:t>it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25197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197E">
        <w:rPr>
          <w:rFonts w:asciiTheme="minorHAnsi" w:hAnsiTheme="minorHAnsi" w:cstheme="minorHAnsi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 xml:space="preserve">t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ol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 xml:space="preserve">ins,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O</w:t>
      </w:r>
    </w:p>
    <w:p w14:paraId="0E5FA4CA" w14:textId="77777777" w:rsidR="007776F4" w:rsidRPr="0025197E" w:rsidRDefault="006350F3" w:rsidP="0025197E">
      <w:pPr>
        <w:ind w:left="10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b/>
          <w:i/>
          <w:sz w:val="22"/>
          <w:szCs w:val="22"/>
        </w:rPr>
        <w:t>Ba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lor of Arts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 xml:space="preserve">in 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io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og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>y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i/>
          <w:sz w:val="22"/>
          <w:szCs w:val="22"/>
        </w:rPr>
        <w:t>2002</w:t>
      </w:r>
    </w:p>
    <w:p w14:paraId="06419494" w14:textId="77777777" w:rsidR="007776F4" w:rsidRPr="0025197E" w:rsidRDefault="007776F4" w:rsidP="0025197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CEDB847" w14:textId="77777777" w:rsidR="007776F4" w:rsidRPr="0025197E" w:rsidRDefault="006350F3" w:rsidP="0025197E">
      <w:pPr>
        <w:ind w:right="3840" w:firstLine="10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b/>
          <w:sz w:val="22"/>
          <w:szCs w:val="22"/>
        </w:rPr>
        <w:t>LI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25197E">
        <w:rPr>
          <w:rFonts w:asciiTheme="minorHAnsi" w:hAnsiTheme="minorHAnsi" w:cstheme="minorHAnsi"/>
          <w:b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b/>
          <w:sz w:val="22"/>
          <w:szCs w:val="22"/>
        </w:rPr>
        <w:t>RY EX</w:t>
      </w:r>
      <w:r w:rsidRPr="0025197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25197E">
        <w:rPr>
          <w:rFonts w:asciiTheme="minorHAnsi" w:hAnsiTheme="minorHAnsi" w:cstheme="minorHAnsi"/>
          <w:b/>
          <w:sz w:val="22"/>
          <w:szCs w:val="22"/>
        </w:rPr>
        <w:t>ERIE</w:t>
      </w:r>
      <w:r w:rsidRPr="0025197E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25197E">
        <w:rPr>
          <w:rFonts w:asciiTheme="minorHAnsi" w:hAnsiTheme="minorHAnsi" w:cstheme="minorHAnsi"/>
          <w:b/>
          <w:sz w:val="22"/>
          <w:szCs w:val="22"/>
        </w:rPr>
        <w:t>CE</w:t>
      </w:r>
    </w:p>
    <w:p w14:paraId="66C32C58" w14:textId="77777777" w:rsidR="007776F4" w:rsidRPr="0025197E" w:rsidRDefault="006350F3" w:rsidP="0025197E">
      <w:pPr>
        <w:ind w:left="10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b/>
          <w:sz w:val="22"/>
          <w:szCs w:val="22"/>
        </w:rPr>
        <w:t>Colo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sz w:val="22"/>
          <w:szCs w:val="22"/>
        </w:rPr>
        <w:t>a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25197E">
        <w:rPr>
          <w:rFonts w:asciiTheme="minorHAnsi" w:hAnsiTheme="minorHAnsi" w:cstheme="minorHAnsi"/>
          <w:b/>
          <w:sz w:val="22"/>
          <w:szCs w:val="22"/>
        </w:rPr>
        <w:t>o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25197E">
        <w:rPr>
          <w:rFonts w:asciiTheme="minorHAnsi" w:hAnsiTheme="minorHAnsi" w:cstheme="minorHAnsi"/>
          <w:b/>
          <w:sz w:val="22"/>
          <w:szCs w:val="22"/>
        </w:rPr>
        <w:t>ta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5197E">
        <w:rPr>
          <w:rFonts w:asciiTheme="minorHAnsi" w:hAnsiTheme="minorHAnsi" w:cstheme="minorHAnsi"/>
          <w:b/>
          <w:sz w:val="22"/>
          <w:szCs w:val="22"/>
        </w:rPr>
        <w:t>e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b/>
          <w:sz w:val="22"/>
          <w:szCs w:val="22"/>
        </w:rPr>
        <w:t>Un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b/>
          <w:sz w:val="22"/>
          <w:szCs w:val="22"/>
        </w:rPr>
        <w:t>v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25197E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25197E">
        <w:rPr>
          <w:rFonts w:asciiTheme="minorHAnsi" w:hAnsiTheme="minorHAnsi" w:cstheme="minorHAnsi"/>
          <w:b/>
          <w:sz w:val="22"/>
          <w:szCs w:val="22"/>
        </w:rPr>
        <w:t xml:space="preserve">ity 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sz w:val="22"/>
          <w:szCs w:val="22"/>
        </w:rPr>
        <w:t>gan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b/>
          <w:sz w:val="22"/>
          <w:szCs w:val="22"/>
        </w:rPr>
        <w:t>Li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sz w:val="22"/>
          <w:szCs w:val="22"/>
        </w:rPr>
        <w:t>a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sz w:val="22"/>
          <w:szCs w:val="22"/>
        </w:rPr>
        <w:t>y, A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25197E">
        <w:rPr>
          <w:rFonts w:asciiTheme="minorHAnsi" w:hAnsiTheme="minorHAnsi" w:cstheme="minorHAnsi"/>
          <w:b/>
          <w:sz w:val="22"/>
          <w:szCs w:val="22"/>
        </w:rPr>
        <w:t xml:space="preserve">ss 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25197E">
        <w:rPr>
          <w:rFonts w:asciiTheme="minorHAnsi" w:hAnsiTheme="minorHAnsi" w:cstheme="minorHAnsi"/>
          <w:b/>
          <w:sz w:val="22"/>
          <w:szCs w:val="22"/>
        </w:rPr>
        <w:t>vi</w:t>
      </w:r>
      <w:r w:rsidRPr="0025197E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b/>
          <w:sz w:val="22"/>
          <w:szCs w:val="22"/>
        </w:rPr>
        <w:t>s,</w:t>
      </w:r>
      <w:r w:rsidRPr="0025197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197E">
        <w:rPr>
          <w:rFonts w:asciiTheme="minorHAnsi" w:hAnsiTheme="minorHAnsi" w:cstheme="minorHAnsi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 xml:space="preserve">t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ol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 xml:space="preserve">ins,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 xml:space="preserve">O                  </w:t>
      </w:r>
      <w:r w:rsidRPr="0025197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1998 -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2002</w:t>
      </w:r>
    </w:p>
    <w:p w14:paraId="688920C8" w14:textId="77777777" w:rsidR="007776F4" w:rsidRPr="0025197E" w:rsidRDefault="006350F3" w:rsidP="0025197E">
      <w:pPr>
        <w:ind w:left="10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b/>
          <w:i/>
          <w:sz w:val="22"/>
          <w:szCs w:val="22"/>
        </w:rPr>
        <w:t>Ass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sta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 xml:space="preserve">t 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o Library T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>ec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hn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ician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II,</w:t>
      </w:r>
      <w:r w:rsidRPr="0025197E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i/>
          <w:sz w:val="22"/>
          <w:szCs w:val="22"/>
        </w:rPr>
        <w:t>2000 -</w:t>
      </w:r>
      <w:r w:rsidRPr="0025197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i/>
          <w:sz w:val="22"/>
          <w:szCs w:val="22"/>
        </w:rPr>
        <w:t>2002</w:t>
      </w:r>
    </w:p>
    <w:p w14:paraId="6FBB7950" w14:textId="77777777" w:rsidR="007776F4" w:rsidRPr="0025197E" w:rsidRDefault="006350F3" w:rsidP="0025197E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5197E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Comp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ted unique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proj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 xml:space="preserve">t of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5197E">
        <w:rPr>
          <w:rFonts w:asciiTheme="minorHAnsi" w:hAnsiTheme="minorHAnsi" w:cstheme="minorHAnsi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ni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25197E">
        <w:rPr>
          <w:rFonts w:asciiTheme="minorHAnsi" w:hAnsiTheme="minorHAnsi" w:cstheme="minorHAnsi"/>
          <w:sz w:val="22"/>
          <w:szCs w:val="22"/>
        </w:rPr>
        <w:t xml:space="preserve">ing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 xml:space="preserve">nd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ss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197E">
        <w:rPr>
          <w:rFonts w:asciiTheme="minorHAnsi" w:hAnsiTheme="minorHAnsi" w:cstheme="minorHAnsi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5197E">
        <w:rPr>
          <w:rFonts w:asciiTheme="minorHAnsi" w:hAnsiTheme="minorHAnsi" w:cstheme="minorHAnsi"/>
          <w:sz w:val="22"/>
          <w:szCs w:val="22"/>
        </w:rPr>
        <w:t>g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sto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d </w:t>
      </w:r>
      <w:r w:rsidRPr="0025197E">
        <w:rPr>
          <w:rFonts w:asciiTheme="minorHAnsi" w:hAnsiTheme="minorHAnsi" w:cstheme="minorHAnsi"/>
          <w:sz w:val="22"/>
          <w:szCs w:val="22"/>
        </w:rPr>
        <w:t>do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ume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197E">
        <w:rPr>
          <w:rFonts w:asciiTheme="minorHAnsi" w:hAnsiTheme="minorHAnsi" w:cstheme="minorHAnsi"/>
          <w:sz w:val="22"/>
          <w:szCs w:val="22"/>
        </w:rPr>
        <w:t>ts for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U.S. Gov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rnm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nt</w:t>
      </w:r>
    </w:p>
    <w:p w14:paraId="0629D80B" w14:textId="77777777" w:rsidR="007776F4" w:rsidRPr="0025197E" w:rsidRDefault="006350F3" w:rsidP="0025197E">
      <w:pPr>
        <w:ind w:left="82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sz w:val="22"/>
          <w:szCs w:val="22"/>
        </w:rPr>
        <w:t>Do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uments 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rtme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5197E">
        <w:rPr>
          <w:rFonts w:asciiTheme="minorHAnsi" w:hAnsiTheme="minorHAnsi" w:cstheme="minorHAnsi"/>
          <w:sz w:val="22"/>
          <w:szCs w:val="22"/>
        </w:rPr>
        <w:t xml:space="preserve">t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 xml:space="preserve">n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197E">
        <w:rPr>
          <w:rFonts w:asciiTheme="minorHAnsi" w:hAnsiTheme="minorHAnsi" w:cstheme="minorHAnsi"/>
          <w:sz w:val="22"/>
          <w:szCs w:val="22"/>
        </w:rPr>
        <w:t>um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 20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25197E">
        <w:rPr>
          <w:rFonts w:asciiTheme="minorHAnsi" w:hAnsiTheme="minorHAnsi" w:cstheme="minorHAnsi"/>
          <w:sz w:val="22"/>
          <w:szCs w:val="22"/>
        </w:rPr>
        <w:t>0</w:t>
      </w:r>
    </w:p>
    <w:p w14:paraId="0E51D9B8" w14:textId="77777777" w:rsidR="007776F4" w:rsidRPr="0025197E" w:rsidRDefault="006350F3" w:rsidP="0025197E">
      <w:pPr>
        <w:tabs>
          <w:tab w:val="left" w:pos="820"/>
        </w:tabs>
        <w:spacing w:before="3"/>
        <w:ind w:left="828" w:right="256" w:hanging="360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5197E">
        <w:rPr>
          <w:rFonts w:asciiTheme="minorHAnsi" w:eastAsia="Segoe MDL2 Assets" w:hAnsiTheme="minorHAnsi" w:cstheme="minorHAnsi"/>
          <w:sz w:val="22"/>
          <w:szCs w:val="22"/>
        </w:rPr>
        <w:tab/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s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d on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5197E">
        <w:rPr>
          <w:rFonts w:asciiTheme="minorHAnsi" w:hAnsiTheme="minorHAnsi" w:cstheme="minorHAnsi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nt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25197E">
        <w:rPr>
          <w:rFonts w:asciiTheme="minorHAnsi" w:hAnsiTheme="minorHAnsi" w:cstheme="minorHAnsi"/>
          <w:sz w:val="22"/>
          <w:szCs w:val="22"/>
        </w:rPr>
        <w:t>ob p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197E">
        <w:rPr>
          <w:rFonts w:asciiTheme="minorHAnsi" w:hAnsiTheme="minorHAnsi" w:cstheme="minorHAnsi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ma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5197E">
        <w:rPr>
          <w:rFonts w:asciiTheme="minorHAnsi" w:hAnsiTheme="minorHAnsi" w:cstheme="minorHAnsi"/>
          <w:sz w:val="22"/>
          <w:szCs w:val="22"/>
        </w:rPr>
        <w:t>, on</w:t>
      </w:r>
      <w:r w:rsidRPr="0025197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y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student</w:t>
      </w:r>
      <w:r w:rsidRPr="002519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mp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sel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ted to be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 xml:space="preserve">ined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s subst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tu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197E">
        <w:rPr>
          <w:rFonts w:asciiTheme="minorHAnsi" w:hAnsiTheme="minorHAnsi" w:cstheme="minorHAnsi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25197E">
        <w:rPr>
          <w:rFonts w:asciiTheme="minorHAnsi" w:hAnsiTheme="minorHAnsi" w:cstheme="minorHAnsi"/>
          <w:sz w:val="22"/>
          <w:szCs w:val="22"/>
        </w:rPr>
        <w:t>or thr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ibr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197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y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hnici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posit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ons</w:t>
      </w:r>
    </w:p>
    <w:p w14:paraId="751A1266" w14:textId="77777777" w:rsidR="007776F4" w:rsidRPr="0025197E" w:rsidRDefault="006350F3" w:rsidP="0025197E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5197E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197E">
        <w:rPr>
          <w:rFonts w:asciiTheme="minorHAnsi" w:hAnsiTheme="minorHAnsi" w:cstheme="minorHAnsi"/>
          <w:sz w:val="22"/>
          <w:szCs w:val="22"/>
        </w:rPr>
        <w:t>ro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ssed book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eca</w:t>
      </w:r>
      <w:r w:rsidRPr="0025197E">
        <w:rPr>
          <w:rFonts w:asciiTheme="minorHAnsi" w:hAnsiTheme="minorHAnsi" w:cstheme="minorHAnsi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s in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25197E">
        <w:rPr>
          <w:rFonts w:asciiTheme="minorHAnsi" w:hAnsiTheme="minorHAnsi" w:cstheme="minorHAnsi"/>
          <w:sz w:val="22"/>
          <w:szCs w:val="22"/>
        </w:rPr>
        <w:t>u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 xml:space="preserve">te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nd 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me</w:t>
      </w:r>
      <w:r w:rsidRPr="0025197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y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ma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197E">
        <w:rPr>
          <w:rFonts w:asciiTheme="minorHAnsi" w:hAnsiTheme="minorHAnsi" w:cstheme="minorHAnsi"/>
          <w:sz w:val="22"/>
          <w:szCs w:val="22"/>
        </w:rPr>
        <w:t>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</w:p>
    <w:p w14:paraId="0440D9DB" w14:textId="77777777" w:rsidR="007776F4" w:rsidRPr="0025197E" w:rsidRDefault="006350F3" w:rsidP="0025197E">
      <w:pPr>
        <w:spacing w:before="1"/>
        <w:ind w:left="46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5197E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197E">
        <w:rPr>
          <w:rFonts w:asciiTheme="minorHAnsi" w:hAnsiTheme="minorHAnsi" w:cstheme="minorHAnsi"/>
          <w:sz w:val="22"/>
          <w:szCs w:val="22"/>
        </w:rPr>
        <w:t>rovid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d 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qu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sted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rtic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s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to br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h 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b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ri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s via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f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5197E">
        <w:rPr>
          <w:rFonts w:asciiTheme="minorHAnsi" w:hAnsiTheme="minorHAnsi" w:cstheme="minorHAnsi"/>
          <w:sz w:val="22"/>
          <w:szCs w:val="22"/>
        </w:rPr>
        <w:t>,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A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 xml:space="preserve">iel,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nd 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y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stor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197E">
        <w:rPr>
          <w:rFonts w:asciiTheme="minorHAnsi" w:hAnsiTheme="minorHAnsi" w:cstheme="minorHAnsi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w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house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picku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197E">
        <w:rPr>
          <w:rFonts w:asciiTheme="minorHAnsi" w:hAnsiTheme="minorHAnsi" w:cstheme="minorHAnsi"/>
          <w:sz w:val="22"/>
          <w:szCs w:val="22"/>
        </w:rPr>
        <w:t>.</w:t>
      </w:r>
    </w:p>
    <w:p w14:paraId="46F25158" w14:textId="77777777" w:rsidR="007776F4" w:rsidRPr="0025197E" w:rsidRDefault="006350F3" w:rsidP="0025197E">
      <w:pPr>
        <w:tabs>
          <w:tab w:val="left" w:pos="820"/>
        </w:tabs>
        <w:spacing w:before="21"/>
        <w:ind w:left="828" w:right="393" w:hanging="360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5197E">
        <w:rPr>
          <w:rFonts w:asciiTheme="minorHAnsi" w:eastAsia="Segoe MDL2 Assets" w:hAnsiTheme="minorHAnsi" w:cstheme="minorHAnsi"/>
          <w:sz w:val="22"/>
          <w:szCs w:val="22"/>
        </w:rPr>
        <w:tab/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5197E">
        <w:rPr>
          <w:rFonts w:asciiTheme="minorHAnsi" w:hAnsiTheme="minorHAnsi" w:cstheme="minorHAnsi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197E">
        <w:rPr>
          <w:rFonts w:asciiTheme="minorHAnsi" w:hAnsiTheme="minorHAnsi" w:cstheme="minorHAnsi"/>
          <w:sz w:val="22"/>
          <w:szCs w:val="22"/>
        </w:rPr>
        <w:t>ni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d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25197E">
        <w:rPr>
          <w:rFonts w:asciiTheme="minorHAnsi" w:hAnsiTheme="minorHAnsi" w:cstheme="minorHAnsi"/>
          <w:sz w:val="22"/>
          <w:szCs w:val="22"/>
        </w:rPr>
        <w:t>u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nt</w:t>
      </w:r>
      <w:r w:rsidRPr="0025197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y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f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5197E">
        <w:rPr>
          <w:rFonts w:asciiTheme="minorHAnsi" w:hAnsiTheme="minorHAnsi" w:cstheme="minorHAnsi"/>
          <w:sz w:val="22"/>
          <w:szCs w:val="22"/>
        </w:rPr>
        <w:t>r qu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197E">
        <w:rPr>
          <w:rFonts w:asciiTheme="minorHAnsi" w:hAnsiTheme="minorHAnsi" w:cstheme="minorHAnsi"/>
          <w:sz w:val="22"/>
          <w:szCs w:val="22"/>
        </w:rPr>
        <w:t>y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 xml:space="preserve">of 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rvi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pro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d to br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h 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b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ri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s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197E">
        <w:rPr>
          <w:rFonts w:asciiTheme="minorHAnsi" w:hAnsiTheme="minorHAnsi" w:cstheme="minorHAnsi"/>
          <w:sz w:val="22"/>
          <w:szCs w:val="22"/>
        </w:rPr>
        <w:t>d for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 xml:space="preserve">troubleshooting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5197E">
        <w:rPr>
          <w:rFonts w:asciiTheme="minorHAnsi" w:hAnsiTheme="minorHAnsi" w:cstheme="minorHAnsi"/>
          <w:sz w:val="22"/>
          <w:szCs w:val="22"/>
        </w:rPr>
        <w:t>p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bi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197E">
        <w:rPr>
          <w:rFonts w:asciiTheme="minorHAnsi" w:hAnsiTheme="minorHAnsi" w:cstheme="minorHAnsi"/>
          <w:sz w:val="22"/>
          <w:szCs w:val="22"/>
        </w:rPr>
        <w:t>ies</w:t>
      </w:r>
    </w:p>
    <w:p w14:paraId="59276BF1" w14:textId="77777777" w:rsidR="007776F4" w:rsidRPr="0025197E" w:rsidRDefault="006350F3" w:rsidP="0025197E">
      <w:pPr>
        <w:ind w:left="46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5197E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197E">
        <w:rPr>
          <w:rFonts w:asciiTheme="minorHAnsi" w:hAnsiTheme="minorHAnsi" w:cstheme="minorHAnsi"/>
          <w:sz w:val="22"/>
          <w:szCs w:val="22"/>
        </w:rPr>
        <w:t>ro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ssed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s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5197E">
        <w:rPr>
          <w:rFonts w:asciiTheme="minorHAnsi" w:hAnsiTheme="minorHAnsi" w:cstheme="minorHAnsi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ms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n hi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197E">
        <w:rPr>
          <w:rFonts w:asciiTheme="minorHAnsi" w:hAnsiTheme="minorHAnsi" w:cstheme="minorHAnsi"/>
          <w:sz w:val="22"/>
          <w:szCs w:val="22"/>
        </w:rPr>
        <w:t>h volu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197E">
        <w:rPr>
          <w:rFonts w:asciiTheme="minorHAnsi" w:hAnsiTheme="minorHAnsi" w:cstheme="minorHAnsi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25197E">
        <w:rPr>
          <w:rFonts w:asciiTheme="minorHAnsi" w:hAnsiTheme="minorHAnsi" w:cstheme="minorHAnsi"/>
          <w:sz w:val="22"/>
          <w:szCs w:val="22"/>
        </w:rPr>
        <w:t>nviron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nt,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lud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ng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ush or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rs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197E">
        <w:rPr>
          <w:rFonts w:asciiTheme="minorHAnsi" w:hAnsiTheme="minorHAnsi" w:cstheme="minorHAnsi"/>
          <w:sz w:val="22"/>
          <w:szCs w:val="22"/>
        </w:rPr>
        <w:t>or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pro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ssors</w:t>
      </w:r>
    </w:p>
    <w:p w14:paraId="5864E79F" w14:textId="77777777" w:rsidR="007776F4" w:rsidRPr="0025197E" w:rsidRDefault="007776F4" w:rsidP="0025197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216AE42" w14:textId="77777777" w:rsidR="007776F4" w:rsidRPr="0025197E" w:rsidRDefault="006350F3" w:rsidP="0025197E">
      <w:pPr>
        <w:ind w:left="10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b/>
          <w:i/>
          <w:sz w:val="22"/>
          <w:szCs w:val="22"/>
        </w:rPr>
        <w:t>Circu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S</w:t>
      </w:r>
      <w:r w:rsidRPr="0025197E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25197E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25197E">
        <w:rPr>
          <w:rFonts w:asciiTheme="minorHAnsi" w:hAnsiTheme="minorHAnsi" w:cstheme="minorHAnsi"/>
          <w:b/>
          <w:i/>
          <w:spacing w:val="-2"/>
          <w:sz w:val="22"/>
          <w:szCs w:val="22"/>
        </w:rPr>
        <w:t>p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>v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iso</w:t>
      </w:r>
      <w:r w:rsidRPr="0025197E">
        <w:rPr>
          <w:rFonts w:asciiTheme="minorHAnsi" w:hAnsiTheme="minorHAnsi" w:cstheme="minorHAnsi"/>
          <w:b/>
          <w:i/>
          <w:spacing w:val="2"/>
          <w:sz w:val="22"/>
          <w:szCs w:val="22"/>
        </w:rPr>
        <w:t>r</w:t>
      </w:r>
      <w:r w:rsidRPr="0025197E">
        <w:rPr>
          <w:rFonts w:asciiTheme="minorHAnsi" w:hAnsiTheme="minorHAnsi" w:cstheme="minorHAnsi"/>
          <w:i/>
          <w:sz w:val="22"/>
          <w:szCs w:val="22"/>
        </w:rPr>
        <w:t>, 1998 -</w:t>
      </w:r>
      <w:r w:rsidRPr="0025197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i/>
          <w:sz w:val="22"/>
          <w:szCs w:val="22"/>
        </w:rPr>
        <w:t>1999</w:t>
      </w:r>
    </w:p>
    <w:p w14:paraId="2B27D83E" w14:textId="77777777" w:rsidR="007776F4" w:rsidRPr="0025197E" w:rsidRDefault="006350F3" w:rsidP="0025197E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5197E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Mana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d 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y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unni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5197E">
        <w:rPr>
          <w:rFonts w:asciiTheme="minorHAnsi" w:hAnsiTheme="minorHAnsi" w:cstheme="minorHAnsi"/>
          <w:sz w:val="22"/>
          <w:szCs w:val="22"/>
        </w:rPr>
        <w:t>g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197E">
        <w:rPr>
          <w:rFonts w:asciiTheme="minorHAnsi" w:hAnsiTheme="minorHAnsi" w:cstheme="minorHAnsi"/>
          <w:sz w:val="22"/>
          <w:szCs w:val="22"/>
        </w:rPr>
        <w:t xml:space="preserve">f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ir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ulation 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sk</w:t>
      </w:r>
    </w:p>
    <w:p w14:paraId="329F9A31" w14:textId="77777777" w:rsidR="007776F4" w:rsidRPr="0025197E" w:rsidRDefault="006350F3" w:rsidP="0025197E">
      <w:pPr>
        <w:tabs>
          <w:tab w:val="left" w:pos="820"/>
        </w:tabs>
        <w:spacing w:before="21"/>
        <w:ind w:left="828" w:right="352" w:hanging="360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5197E">
        <w:rPr>
          <w:rFonts w:asciiTheme="minorHAnsi" w:eastAsia="Segoe MDL2 Assets" w:hAnsiTheme="minorHAnsi" w:cstheme="minorHAnsi"/>
          <w:sz w:val="22"/>
          <w:szCs w:val="22"/>
        </w:rPr>
        <w:tab/>
      </w:r>
      <w:r w:rsidRPr="0025197E">
        <w:rPr>
          <w:rFonts w:asciiTheme="minorHAnsi" w:hAnsiTheme="minorHAnsi" w:cstheme="minorHAnsi"/>
          <w:sz w:val="22"/>
          <w:szCs w:val="22"/>
        </w:rPr>
        <w:t>Col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bor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ted with dep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5197E">
        <w:rPr>
          <w:rFonts w:asciiTheme="minorHAnsi" w:hAnsiTheme="minorHAnsi" w:cstheme="minorHAnsi"/>
          <w:sz w:val="22"/>
          <w:szCs w:val="22"/>
        </w:rPr>
        <w:t xml:space="preserve">ment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5197E">
        <w:rPr>
          <w:rFonts w:asciiTheme="minorHAnsi" w:hAnsiTheme="minorHAnsi" w:cstheme="minorHAnsi"/>
          <w:sz w:val="22"/>
          <w:szCs w:val="22"/>
        </w:rPr>
        <w:t xml:space="preserve">d to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mprove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5197E">
        <w:rPr>
          <w:rFonts w:asciiTheme="minorHAnsi" w:hAnsiTheme="minorHAnsi" w:cstheme="minorHAnsi"/>
          <w:sz w:val="22"/>
          <w:szCs w:val="22"/>
        </w:rPr>
        <w:t>oni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197E">
        <w:rPr>
          <w:rFonts w:asciiTheme="minorHAnsi" w:hAnsiTheme="minorHAnsi" w:cstheme="minorHAnsi"/>
          <w:sz w:val="22"/>
          <w:szCs w:val="22"/>
        </w:rPr>
        <w:t>or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5197E">
        <w:rPr>
          <w:rFonts w:asciiTheme="minorHAnsi" w:hAnsiTheme="minorHAnsi" w:cstheme="minorHAnsi"/>
          <w:sz w:val="22"/>
          <w:szCs w:val="22"/>
        </w:rPr>
        <w:t>nd stud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nt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tr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in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ng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197E">
        <w:rPr>
          <w:rFonts w:asciiTheme="minorHAnsi" w:hAnsiTheme="minorHAnsi" w:cstheme="minorHAnsi"/>
          <w:sz w:val="22"/>
          <w:szCs w:val="22"/>
        </w:rPr>
        <w:t>stem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that invo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v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d upd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ng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tr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in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197E">
        <w:rPr>
          <w:rFonts w:asciiTheme="minorHAnsi" w:hAnsiTheme="minorHAnsi" w:cstheme="minorHAnsi"/>
          <w:sz w:val="22"/>
          <w:szCs w:val="22"/>
        </w:rPr>
        <w:t>g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pr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5197E">
        <w:rPr>
          <w:rFonts w:asciiTheme="minorHAnsi" w:hAnsiTheme="minorHAnsi" w:cstheme="minorHAnsi"/>
          <w:sz w:val="22"/>
          <w:szCs w:val="22"/>
        </w:rPr>
        <w:t>u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5197E">
        <w:rPr>
          <w:rFonts w:asciiTheme="minorHAnsi" w:hAnsiTheme="minorHAnsi" w:cstheme="minorHAnsi"/>
          <w:sz w:val="22"/>
          <w:szCs w:val="22"/>
        </w:rPr>
        <w:t>s and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197E">
        <w:rPr>
          <w:rFonts w:asciiTheme="minorHAnsi" w:hAnsiTheme="minorHAnsi" w:cstheme="minorHAnsi"/>
          <w:sz w:val="22"/>
          <w:szCs w:val="22"/>
        </w:rPr>
        <w:t>g mo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5197E">
        <w:rPr>
          <w:rFonts w:asciiTheme="minorHAnsi" w:hAnsiTheme="minorHAnsi" w:cstheme="minorHAnsi"/>
          <w:sz w:val="22"/>
          <w:szCs w:val="22"/>
        </w:rPr>
        <w:t>fi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ient wo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5197E">
        <w:rPr>
          <w:rFonts w:asciiTheme="minorHAnsi" w:hAnsiTheme="minorHAnsi" w:cstheme="minorHAnsi"/>
          <w:sz w:val="22"/>
          <w:szCs w:val="22"/>
        </w:rPr>
        <w:t>flow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pol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s</w:t>
      </w:r>
    </w:p>
    <w:p w14:paraId="2FEB1135" w14:textId="77777777" w:rsidR="007776F4" w:rsidRPr="0025197E" w:rsidRDefault="006350F3" w:rsidP="0025197E">
      <w:pPr>
        <w:tabs>
          <w:tab w:val="left" w:pos="820"/>
        </w:tabs>
        <w:ind w:left="828" w:right="352" w:hanging="360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5197E">
        <w:rPr>
          <w:rFonts w:asciiTheme="minorHAnsi" w:eastAsia="Segoe MDL2 Assets" w:hAnsiTheme="minorHAnsi" w:cstheme="minorHAnsi"/>
          <w:sz w:val="22"/>
          <w:szCs w:val="22"/>
        </w:rPr>
        <w:tab/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le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 xml:space="preserve">ted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s one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197E">
        <w:rPr>
          <w:rFonts w:asciiTheme="minorHAnsi" w:hAnsiTheme="minorHAnsi" w:cstheme="minorHAnsi"/>
          <w:sz w:val="22"/>
          <w:szCs w:val="22"/>
        </w:rPr>
        <w:t xml:space="preserve">f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197E">
        <w:rPr>
          <w:rFonts w:asciiTheme="minorHAnsi" w:hAnsiTheme="minorHAnsi" w:cstheme="minorHAnsi"/>
          <w:sz w:val="22"/>
          <w:szCs w:val="22"/>
        </w:rPr>
        <w:t>ive s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5197E">
        <w:rPr>
          <w:rFonts w:asciiTheme="minorHAnsi" w:hAnsiTheme="minorHAnsi" w:cstheme="minorHAnsi"/>
          <w:sz w:val="22"/>
          <w:szCs w:val="22"/>
        </w:rPr>
        <w:t>ud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nts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197E">
        <w:rPr>
          <w:rFonts w:asciiTheme="minorHAnsi" w:hAnsiTheme="minorHAnsi" w:cstheme="minorHAnsi"/>
          <w:sz w:val="22"/>
          <w:szCs w:val="22"/>
        </w:rPr>
        <w:t xml:space="preserve">o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om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197E">
        <w:rPr>
          <w:rFonts w:asciiTheme="minorHAnsi" w:hAnsiTheme="minorHAnsi" w:cstheme="minorHAnsi"/>
          <w:sz w:val="22"/>
          <w:szCs w:val="22"/>
        </w:rPr>
        <w:t>unic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te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b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5197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197E">
        <w:rPr>
          <w:rFonts w:asciiTheme="minorHAnsi" w:hAnsiTheme="minorHAnsi" w:cstheme="minorHAnsi"/>
          <w:sz w:val="22"/>
          <w:szCs w:val="22"/>
        </w:rPr>
        <w:t xml:space="preserve">’s 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5197E">
        <w:rPr>
          <w:rFonts w:asciiTheme="minorHAnsi" w:hAnsiTheme="minorHAnsi" w:cstheme="minorHAnsi"/>
          <w:sz w:val="22"/>
          <w:szCs w:val="22"/>
        </w:rPr>
        <w:t>ro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d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s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 xml:space="preserve">nd 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5197E">
        <w:rPr>
          <w:rFonts w:asciiTheme="minorHAnsi" w:hAnsiTheme="minorHAnsi" w:cstheme="minorHAnsi"/>
          <w:sz w:val="22"/>
          <w:szCs w:val="22"/>
        </w:rPr>
        <w:t>ds to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p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trons duri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197E">
        <w:rPr>
          <w:rFonts w:asciiTheme="minorHAnsi" w:hAnsiTheme="minorHAnsi" w:cstheme="minorHAnsi"/>
          <w:sz w:val="22"/>
          <w:szCs w:val="22"/>
        </w:rPr>
        <w:t>g 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b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5197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y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losure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d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5197E">
        <w:rPr>
          <w:rFonts w:asciiTheme="minorHAnsi" w:hAnsiTheme="minorHAnsi" w:cstheme="minorHAnsi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to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disastrous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 xml:space="preserve">flood in 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5197E">
        <w:rPr>
          <w:rFonts w:asciiTheme="minorHAnsi" w:hAnsiTheme="minorHAnsi" w:cstheme="minorHAnsi"/>
          <w:sz w:val="22"/>
          <w:szCs w:val="22"/>
        </w:rPr>
        <w:t>u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y</w:t>
      </w:r>
      <w:r w:rsidRPr="0025197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19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25197E">
        <w:rPr>
          <w:rFonts w:asciiTheme="minorHAnsi" w:hAnsiTheme="minorHAnsi" w:cstheme="minorHAnsi"/>
          <w:sz w:val="22"/>
          <w:szCs w:val="22"/>
        </w:rPr>
        <w:t>9</w:t>
      </w:r>
    </w:p>
    <w:p w14:paraId="67FFFC10" w14:textId="77777777" w:rsidR="007776F4" w:rsidRPr="0025197E" w:rsidRDefault="006350F3" w:rsidP="0025197E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25197E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5197E">
        <w:rPr>
          <w:rFonts w:asciiTheme="minorHAnsi" w:hAnsiTheme="minorHAnsi" w:cstheme="minorHAnsi"/>
          <w:sz w:val="22"/>
          <w:szCs w:val="22"/>
        </w:rPr>
        <w:t xml:space="preserve">ined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nd su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rvis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d 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5197E">
        <w:rPr>
          <w:rFonts w:asciiTheme="minorHAnsi" w:hAnsiTheme="minorHAnsi" w:cstheme="minorHAnsi"/>
          <w:sz w:val="22"/>
          <w:szCs w:val="22"/>
        </w:rPr>
        <w:t>p to 10 pa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5197E">
        <w:rPr>
          <w:rFonts w:asciiTheme="minorHAnsi" w:hAnsiTheme="minorHAnsi" w:cstheme="minorHAnsi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me student sta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197E">
        <w:rPr>
          <w:rFonts w:asciiTheme="minorHAnsi" w:hAnsiTheme="minorHAnsi" w:cstheme="minorHAnsi"/>
          <w:sz w:val="22"/>
          <w:szCs w:val="22"/>
        </w:rPr>
        <w:t>f memb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rs</w:t>
      </w:r>
    </w:p>
    <w:p w14:paraId="6275DB89" w14:textId="77777777" w:rsidR="007776F4" w:rsidRPr="0025197E" w:rsidRDefault="006350F3" w:rsidP="0025197E">
      <w:pPr>
        <w:spacing w:before="1"/>
        <w:ind w:left="46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5197E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nstr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ted n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w stud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nt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197E">
        <w:rPr>
          <w:rFonts w:asciiTheme="minorHAnsi" w:hAnsiTheme="minorHAnsi" w:cstheme="minorHAnsi"/>
          <w:sz w:val="22"/>
          <w:szCs w:val="22"/>
        </w:rPr>
        <w:t>oni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197E">
        <w:rPr>
          <w:rFonts w:asciiTheme="minorHAnsi" w:hAnsiTheme="minorHAnsi" w:cstheme="minorHAnsi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 xml:space="preserve">s in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g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ment skil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s and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p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rtme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5197E">
        <w:rPr>
          <w:rFonts w:asciiTheme="minorHAnsi" w:hAnsiTheme="minorHAnsi" w:cstheme="minorHAnsi"/>
          <w:sz w:val="22"/>
          <w:szCs w:val="22"/>
        </w:rPr>
        <w:t>t pro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dur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s</w:t>
      </w:r>
    </w:p>
    <w:p w14:paraId="5E73FBEC" w14:textId="77777777" w:rsidR="007776F4" w:rsidRPr="0025197E" w:rsidRDefault="007776F4" w:rsidP="002519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2946ED1" w14:textId="77777777" w:rsidR="007776F4" w:rsidRPr="0025197E" w:rsidRDefault="006350F3" w:rsidP="0025197E">
      <w:pPr>
        <w:ind w:right="3137" w:firstLine="10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b/>
          <w:sz w:val="22"/>
          <w:szCs w:val="22"/>
        </w:rPr>
        <w:t>C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5197E">
        <w:rPr>
          <w:rFonts w:asciiTheme="minorHAnsi" w:hAnsiTheme="minorHAnsi" w:cstheme="minorHAnsi"/>
          <w:b/>
          <w:sz w:val="22"/>
          <w:szCs w:val="22"/>
        </w:rPr>
        <w:t>TOMER S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5197E">
        <w:rPr>
          <w:rFonts w:asciiTheme="minorHAnsi" w:hAnsiTheme="minorHAnsi" w:cstheme="minorHAnsi"/>
          <w:b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25197E">
        <w:rPr>
          <w:rFonts w:asciiTheme="minorHAnsi" w:hAnsiTheme="minorHAnsi" w:cstheme="minorHAnsi"/>
          <w:b/>
          <w:sz w:val="22"/>
          <w:szCs w:val="22"/>
        </w:rPr>
        <w:t xml:space="preserve">ICE 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5197E">
        <w:rPr>
          <w:rFonts w:asciiTheme="minorHAnsi" w:hAnsiTheme="minorHAnsi" w:cstheme="minorHAnsi"/>
          <w:b/>
          <w:sz w:val="22"/>
          <w:szCs w:val="22"/>
        </w:rPr>
        <w:t>X</w:t>
      </w:r>
      <w:r w:rsidRPr="0025197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25197E">
        <w:rPr>
          <w:rFonts w:asciiTheme="minorHAnsi" w:hAnsiTheme="minorHAnsi" w:cstheme="minorHAnsi"/>
          <w:b/>
          <w:sz w:val="22"/>
          <w:szCs w:val="22"/>
        </w:rPr>
        <w:t>ERIENCE</w:t>
      </w:r>
    </w:p>
    <w:p w14:paraId="336C18D9" w14:textId="77777777" w:rsidR="007776F4" w:rsidRPr="0025197E" w:rsidRDefault="006350F3" w:rsidP="0025197E">
      <w:pPr>
        <w:ind w:left="10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5197E">
        <w:rPr>
          <w:rFonts w:asciiTheme="minorHAnsi" w:hAnsiTheme="minorHAnsi" w:cstheme="minorHAnsi"/>
          <w:b/>
          <w:sz w:val="22"/>
          <w:szCs w:val="22"/>
        </w:rPr>
        <w:t>o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sz w:val="22"/>
          <w:szCs w:val="22"/>
        </w:rPr>
        <w:t>gan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b/>
          <w:sz w:val="22"/>
          <w:szCs w:val="22"/>
        </w:rPr>
        <w:t>B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sz w:val="22"/>
          <w:szCs w:val="22"/>
        </w:rPr>
        <w:t>ai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b/>
          <w:sz w:val="22"/>
          <w:szCs w:val="22"/>
        </w:rPr>
        <w:t>le P</w:t>
      </w:r>
      <w:r w:rsidRPr="0025197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b/>
          <w:sz w:val="22"/>
          <w:szCs w:val="22"/>
        </w:rPr>
        <w:t xml:space="preserve">ss, </w:t>
      </w:r>
      <w:r w:rsidRPr="0025197E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25197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197E">
        <w:rPr>
          <w:rFonts w:asciiTheme="minorHAnsi" w:hAnsiTheme="minorHAnsi" w:cstheme="minorHAnsi"/>
          <w:sz w:val="22"/>
          <w:szCs w:val="22"/>
        </w:rPr>
        <w:t>oston, MA</w:t>
      </w:r>
      <w:r w:rsidRPr="0025197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2519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2005 -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s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nt</w:t>
      </w:r>
    </w:p>
    <w:p w14:paraId="55021D44" w14:textId="77777777" w:rsidR="007776F4" w:rsidRPr="0025197E" w:rsidRDefault="006350F3" w:rsidP="0025197E">
      <w:pPr>
        <w:spacing w:before="5"/>
        <w:ind w:left="10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st</w:t>
      </w:r>
      <w:r w:rsidRPr="0025197E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25197E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 xml:space="preserve">r 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>v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ice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pres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ta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ive</w:t>
      </w:r>
    </w:p>
    <w:p w14:paraId="4D298AC6" w14:textId="77777777" w:rsidR="007776F4" w:rsidRPr="0025197E" w:rsidRDefault="006350F3" w:rsidP="0025197E">
      <w:pPr>
        <w:ind w:left="46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25197E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 xml:space="preserve">Establish </w:t>
      </w:r>
      <w:r w:rsidRPr="0025197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 xml:space="preserve">nd maintain </w:t>
      </w:r>
      <w:r w:rsidRPr="0025197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>lationships with custom</w:t>
      </w:r>
      <w:r w:rsidRPr="0025197E">
        <w:rPr>
          <w:rFonts w:asciiTheme="minorHAnsi" w:hAnsiTheme="minorHAnsi" w:cstheme="minorHAnsi"/>
          <w:spacing w:val="-3"/>
          <w:position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 xml:space="preserve">rs, </w:t>
      </w:r>
      <w:r w:rsidRPr="0025197E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5197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>s a</w:t>
      </w:r>
      <w:r w:rsidRPr="0025197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>sou</w:t>
      </w:r>
      <w:r w:rsidRPr="0025197E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25197E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>le m</w:t>
      </w:r>
      <w:r w:rsidRPr="0025197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 xml:space="preserve">ials </w:t>
      </w:r>
      <w:r w:rsidRPr="0025197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position w:val="-1"/>
          <w:sz w:val="22"/>
          <w:szCs w:val="22"/>
        </w:rPr>
        <w:t>t</w:t>
      </w:r>
    </w:p>
    <w:p w14:paraId="4DBDBC4C" w14:textId="77777777" w:rsidR="007776F4" w:rsidRPr="0025197E" w:rsidRDefault="006350F3" w:rsidP="0025197E">
      <w:pPr>
        <w:spacing w:before="1"/>
        <w:ind w:left="828" w:right="235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sz w:val="22"/>
          <w:szCs w:val="22"/>
        </w:rPr>
        <w:t>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on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 xml:space="preserve">l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le Pr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ss, as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w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ll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s oth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le pu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5197E">
        <w:rPr>
          <w:rFonts w:asciiTheme="minorHAnsi" w:hAnsiTheme="minorHAnsi" w:cstheme="minorHAnsi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she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 xml:space="preserve">s. Advise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usto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s on 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w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 xml:space="preserve">nd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197E">
        <w:rPr>
          <w:rFonts w:asciiTheme="minorHAnsi" w:hAnsiTheme="minorHAnsi" w:cstheme="minorHAnsi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5197E">
        <w:rPr>
          <w:rFonts w:asciiTheme="minorHAnsi" w:hAnsiTheme="minorHAnsi" w:cstheme="minorHAnsi"/>
          <w:sz w:val="22"/>
          <w:szCs w:val="22"/>
        </w:rPr>
        <w:t xml:space="preserve">g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pt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ve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te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hnol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5197E">
        <w:rPr>
          <w:rFonts w:asciiTheme="minorHAnsi" w:hAnsiTheme="minorHAnsi" w:cstheme="minorHAnsi"/>
          <w:sz w:val="22"/>
          <w:szCs w:val="22"/>
        </w:rPr>
        <w:t>y</w:t>
      </w:r>
      <w:r w:rsidRPr="0025197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nd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make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f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 xml:space="preserve">ls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197E">
        <w:rPr>
          <w:rFonts w:asciiTheme="minorHAnsi" w:hAnsiTheme="minorHAnsi" w:cstheme="minorHAnsi"/>
          <w:sz w:val="22"/>
          <w:szCs w:val="22"/>
        </w:rPr>
        <w:t>o other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ies</w:t>
      </w:r>
    </w:p>
    <w:p w14:paraId="02ED9ECF" w14:textId="77777777" w:rsidR="007776F4" w:rsidRPr="0025197E" w:rsidRDefault="006350F3" w:rsidP="0025197E">
      <w:pPr>
        <w:tabs>
          <w:tab w:val="left" w:pos="820"/>
        </w:tabs>
        <w:spacing w:before="21"/>
        <w:ind w:left="828" w:right="517" w:hanging="360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5197E">
        <w:rPr>
          <w:rFonts w:asciiTheme="minorHAnsi" w:eastAsia="Segoe MDL2 Assets" w:hAnsiTheme="minorHAnsi" w:cstheme="minorHAnsi"/>
          <w:sz w:val="22"/>
          <w:szCs w:val="22"/>
        </w:rPr>
        <w:tab/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5197E">
        <w:rPr>
          <w:rFonts w:asciiTheme="minorHAnsi" w:hAnsiTheme="minorHAnsi" w:cstheme="minorHAnsi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197E">
        <w:rPr>
          <w:rFonts w:asciiTheme="minorHAnsi" w:hAnsiTheme="minorHAnsi" w:cstheme="minorHAnsi"/>
          <w:sz w:val="22"/>
          <w:szCs w:val="22"/>
        </w:rPr>
        <w:t>ni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d </w:t>
      </w:r>
      <w:r w:rsidRPr="0025197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25197E">
        <w:rPr>
          <w:rFonts w:asciiTheme="minorHAnsi" w:hAnsiTheme="minorHAnsi" w:cstheme="minorHAnsi"/>
          <w:sz w:val="22"/>
          <w:szCs w:val="22"/>
        </w:rPr>
        <w:t>y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sup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rviso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s for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h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197E">
        <w:rPr>
          <w:rFonts w:asciiTheme="minorHAnsi" w:hAnsiTheme="minorHAnsi" w:cstheme="minorHAnsi"/>
          <w:sz w:val="22"/>
          <w:szCs w:val="22"/>
        </w:rPr>
        <w:t>h lev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l of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om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197E">
        <w:rPr>
          <w:rFonts w:asciiTheme="minorHAnsi" w:hAnsiTheme="minorHAnsi" w:cstheme="minorHAnsi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197E">
        <w:rPr>
          <w:rFonts w:asciiTheme="minorHAnsi" w:hAnsiTheme="minorHAnsi" w:cstheme="minorHAnsi"/>
          <w:sz w:val="22"/>
          <w:szCs w:val="22"/>
        </w:rPr>
        <w:t>ment to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5197E">
        <w:rPr>
          <w:rFonts w:asciiTheme="minorHAnsi" w:hAnsiTheme="minorHAnsi" w:cstheme="minorHAnsi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5197E">
        <w:rPr>
          <w:rFonts w:asciiTheme="minorHAnsi" w:hAnsiTheme="minorHAnsi" w:cstheme="minorHAnsi"/>
          <w:sz w:val="22"/>
          <w:szCs w:val="22"/>
        </w:rPr>
        <w:t>nd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bi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197E">
        <w:rPr>
          <w:rFonts w:asciiTheme="minorHAnsi" w:hAnsiTheme="minorHAnsi" w:cstheme="minorHAnsi"/>
          <w:sz w:val="22"/>
          <w:szCs w:val="22"/>
        </w:rPr>
        <w:t>y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to c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 xml:space="preserve">te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nd 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197E">
        <w:rPr>
          <w:rFonts w:asciiTheme="minorHAnsi" w:hAnsiTheme="minorHAnsi" w:cstheme="minorHAnsi"/>
          <w:sz w:val="22"/>
          <w:szCs w:val="22"/>
        </w:rPr>
        <w:t>plem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nt 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197E">
        <w:rPr>
          <w:rFonts w:asciiTheme="minorHAnsi" w:hAnsiTheme="minorHAnsi" w:cstheme="minorHAnsi"/>
          <w:sz w:val="22"/>
          <w:szCs w:val="22"/>
        </w:rPr>
        <w:t xml:space="preserve">stems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197E">
        <w:rPr>
          <w:rFonts w:asciiTheme="minorHAnsi" w:hAnsiTheme="minorHAnsi" w:cstheme="minorHAnsi"/>
          <w:sz w:val="22"/>
          <w:szCs w:val="22"/>
        </w:rPr>
        <w:t>o o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ni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25197E">
        <w:rPr>
          <w:rFonts w:asciiTheme="minorHAnsi" w:hAnsiTheme="minorHAnsi" w:cstheme="minorHAnsi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wo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k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flow</w:t>
      </w:r>
    </w:p>
    <w:p w14:paraId="70F20D97" w14:textId="77777777" w:rsidR="007776F4" w:rsidRPr="0025197E" w:rsidRDefault="006350F3" w:rsidP="0025197E">
      <w:pPr>
        <w:tabs>
          <w:tab w:val="left" w:pos="820"/>
        </w:tabs>
        <w:spacing w:before="21"/>
        <w:ind w:left="828" w:right="160" w:hanging="360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5197E">
        <w:rPr>
          <w:rFonts w:asciiTheme="minorHAnsi" w:eastAsia="Segoe MDL2 Assets" w:hAnsiTheme="minorHAnsi" w:cstheme="minorHAnsi"/>
          <w:sz w:val="22"/>
          <w:szCs w:val="22"/>
        </w:rPr>
        <w:tab/>
      </w:r>
      <w:r w:rsidRPr="0025197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ni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197E">
        <w:rPr>
          <w:rFonts w:asciiTheme="minorHAnsi" w:hAnsiTheme="minorHAnsi" w:cstheme="minorHAnsi"/>
          <w:sz w:val="22"/>
          <w:szCs w:val="22"/>
        </w:rPr>
        <w:t>iat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d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nd sp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rh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d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5197E">
        <w:rPr>
          <w:rFonts w:asciiTheme="minorHAnsi" w:hAnsiTheme="minorHAnsi" w:cstheme="minorHAnsi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ni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on of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 xml:space="preserve">book 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posito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y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that m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rk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d</w:t>
      </w:r>
      <w:r w:rsidRPr="0025197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y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mprov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d the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5197E">
        <w:rPr>
          <w:rFonts w:asciiTheme="minorHAnsi" w:hAnsiTheme="minorHAnsi" w:cstheme="minorHAnsi"/>
          <w:sz w:val="22"/>
          <w:szCs w:val="22"/>
        </w:rPr>
        <w:t>fi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ien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y of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ord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ful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197E">
        <w:rPr>
          <w:rFonts w:asciiTheme="minorHAnsi" w:hAnsiTheme="minorHAnsi" w:cstheme="minorHAnsi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nt</w:t>
      </w:r>
    </w:p>
    <w:p w14:paraId="11004203" w14:textId="77777777" w:rsidR="007776F4" w:rsidRPr="0025197E" w:rsidRDefault="006350F3" w:rsidP="0025197E">
      <w:pPr>
        <w:ind w:left="46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5197E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Chosen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to sel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5197E">
        <w:rPr>
          <w:rFonts w:asciiTheme="minorHAnsi" w:hAnsiTheme="minorHAnsi" w:cstheme="minorHAnsi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12 books p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 xml:space="preserve">r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197E">
        <w:rPr>
          <w:rFonts w:asciiTheme="minorHAnsi" w:hAnsiTheme="minorHAnsi" w:cstheme="minorHAnsi"/>
          <w:sz w:val="22"/>
          <w:szCs w:val="22"/>
        </w:rPr>
        <w:t>or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Chi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197E">
        <w:rPr>
          <w:rFonts w:asciiTheme="minorHAnsi" w:hAnsiTheme="minorHAnsi" w:cstheme="minorHAnsi"/>
          <w:sz w:val="22"/>
          <w:szCs w:val="22"/>
        </w:rPr>
        <w:t>’s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le</w:t>
      </w:r>
      <w:r w:rsidRPr="002519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197E">
        <w:rPr>
          <w:rFonts w:asciiTheme="minorHAnsi" w:hAnsiTheme="minorHAnsi" w:cstheme="minorHAnsi"/>
          <w:sz w:val="22"/>
          <w:szCs w:val="22"/>
        </w:rPr>
        <w:t>ook Club</w:t>
      </w:r>
    </w:p>
    <w:p w14:paraId="51F123B6" w14:textId="77777777" w:rsidR="007776F4" w:rsidRPr="0025197E" w:rsidRDefault="006350F3" w:rsidP="0025197E">
      <w:pPr>
        <w:tabs>
          <w:tab w:val="left" w:pos="820"/>
        </w:tabs>
        <w:spacing w:before="24"/>
        <w:ind w:left="828" w:right="124" w:hanging="360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5197E">
        <w:rPr>
          <w:rFonts w:asciiTheme="minorHAnsi" w:eastAsia="Segoe MDL2 Assets" w:hAnsiTheme="minorHAnsi" w:cstheme="minorHAnsi"/>
          <w:sz w:val="22"/>
          <w:szCs w:val="22"/>
        </w:rPr>
        <w:tab/>
      </w:r>
      <w:r w:rsidRPr="0025197E">
        <w:rPr>
          <w:rFonts w:asciiTheme="minorHAnsi" w:hAnsiTheme="minorHAnsi" w:cstheme="minorHAnsi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ni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d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nd sup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rvi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25197E">
        <w:rPr>
          <w:rFonts w:asciiTheme="minorHAnsi" w:hAnsiTheme="minorHAnsi" w:cstheme="minorHAnsi"/>
          <w:sz w:val="22"/>
          <w:szCs w:val="22"/>
        </w:rPr>
        <w:t>d 14 volun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5197E">
        <w:rPr>
          <w:rFonts w:asciiTheme="minorHAnsi" w:hAnsiTheme="minorHAnsi" w:cstheme="minorHAnsi"/>
          <w:sz w:val="22"/>
          <w:szCs w:val="22"/>
        </w:rPr>
        <w:t xml:space="preserve">r 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v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nts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th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invo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v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d dir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5197E">
        <w:rPr>
          <w:rFonts w:asciiTheme="minorHAnsi" w:hAnsiTheme="minorHAnsi" w:cstheme="minorHAnsi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ng g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5197E">
        <w:rPr>
          <w:rFonts w:asciiTheme="minorHAnsi" w:hAnsiTheme="minorHAnsi" w:cstheme="minorHAnsi"/>
          <w:sz w:val="22"/>
          <w:szCs w:val="22"/>
        </w:rPr>
        <w:t>ps of 15 to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30 volun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5197E">
        <w:rPr>
          <w:rFonts w:asciiTheme="minorHAnsi" w:hAnsiTheme="minorHAnsi" w:cstheme="minorHAnsi"/>
          <w:sz w:val="22"/>
          <w:szCs w:val="22"/>
        </w:rPr>
        <w:t>rs in ass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mb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ing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Br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le b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197E">
        <w:rPr>
          <w:rFonts w:asciiTheme="minorHAnsi" w:hAnsiTheme="minorHAnsi" w:cstheme="minorHAnsi"/>
          <w:sz w:val="22"/>
          <w:szCs w:val="22"/>
        </w:rPr>
        <w:t>oks</w:t>
      </w:r>
    </w:p>
    <w:p w14:paraId="2AF3E6EB" w14:textId="77777777" w:rsidR="007776F4" w:rsidRPr="0025197E" w:rsidRDefault="006350F3" w:rsidP="0025197E">
      <w:pPr>
        <w:ind w:left="46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5197E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rve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s co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5197E">
        <w:rPr>
          <w:rFonts w:asciiTheme="minorHAnsi" w:hAnsiTheme="minorHAnsi" w:cstheme="minorHAnsi"/>
          <w:sz w:val="22"/>
          <w:szCs w:val="22"/>
        </w:rPr>
        <w:t>tributi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5197E">
        <w:rPr>
          <w:rFonts w:asciiTheme="minorHAnsi" w:hAnsiTheme="minorHAnsi" w:cstheme="minorHAnsi"/>
          <w:sz w:val="22"/>
          <w:szCs w:val="22"/>
        </w:rPr>
        <w:t>g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d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 xml:space="preserve">tor of 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le 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wsp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r,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The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197E">
        <w:rPr>
          <w:rFonts w:asciiTheme="minorHAnsi" w:hAnsiTheme="minorHAnsi" w:cstheme="minorHAnsi"/>
          <w:sz w:val="22"/>
          <w:szCs w:val="22"/>
        </w:rPr>
        <w:t>ndi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ted Column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sts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5197E">
        <w:rPr>
          <w:rFonts w:asciiTheme="minorHAnsi" w:hAnsiTheme="minorHAnsi" w:cstheme="minorHAnsi"/>
          <w:sz w:val="22"/>
          <w:szCs w:val="22"/>
        </w:rPr>
        <w:t>k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y</w:t>
      </w:r>
    </w:p>
    <w:p w14:paraId="69EE8B21" w14:textId="77777777" w:rsidR="007776F4" w:rsidRPr="0025197E" w:rsidRDefault="006350F3" w:rsidP="0025197E">
      <w:pPr>
        <w:spacing w:before="1"/>
        <w:ind w:left="468"/>
        <w:rPr>
          <w:rFonts w:asciiTheme="minorHAnsi" w:hAnsiTheme="minorHAnsi" w:cstheme="minorHAnsi"/>
          <w:sz w:val="22"/>
          <w:szCs w:val="22"/>
        </w:rPr>
        <w:sectPr w:rsidR="007776F4" w:rsidRPr="0025197E">
          <w:type w:val="continuous"/>
          <w:pgSz w:w="12240" w:h="15840"/>
          <w:pgMar w:top="940" w:right="800" w:bottom="280" w:left="900" w:header="720" w:footer="720" w:gutter="0"/>
          <w:cols w:space="720"/>
        </w:sect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5197E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d stud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nt vo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unte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 t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5197E">
        <w:rPr>
          <w:rFonts w:asciiTheme="minorHAnsi" w:hAnsiTheme="minorHAnsi" w:cstheme="minorHAnsi"/>
          <w:sz w:val="22"/>
          <w:szCs w:val="22"/>
        </w:rPr>
        <w:t>u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 xml:space="preserve">s of the plant to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du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 xml:space="preserve">te </w:t>
      </w:r>
      <w:r w:rsidRPr="0025197E">
        <w:rPr>
          <w:rFonts w:asciiTheme="minorHAnsi" w:hAnsiTheme="minorHAnsi" w:cstheme="minorHAnsi"/>
          <w:sz w:val="22"/>
          <w:szCs w:val="22"/>
        </w:rPr>
        <w:t>on is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197E">
        <w:rPr>
          <w:rFonts w:asciiTheme="minorHAnsi" w:hAnsiTheme="minorHAnsi" w:cstheme="minorHAnsi"/>
          <w:sz w:val="22"/>
          <w:szCs w:val="22"/>
        </w:rPr>
        <w:t>u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s of blindness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 xml:space="preserve">nd 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le 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te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y</w:t>
      </w:r>
    </w:p>
    <w:p w14:paraId="7F5C4EF2" w14:textId="77777777" w:rsidR="007776F4" w:rsidRPr="0025197E" w:rsidRDefault="007776F4" w:rsidP="0025197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34D9194" w14:textId="77777777" w:rsidR="007776F4" w:rsidRPr="0025197E" w:rsidRDefault="007776F4" w:rsidP="0025197E">
      <w:pPr>
        <w:rPr>
          <w:rFonts w:asciiTheme="minorHAnsi" w:hAnsiTheme="minorHAnsi" w:cstheme="minorHAnsi"/>
          <w:sz w:val="22"/>
          <w:szCs w:val="22"/>
        </w:rPr>
      </w:pPr>
    </w:p>
    <w:p w14:paraId="21D69164" w14:textId="77777777" w:rsidR="007776F4" w:rsidRPr="0025197E" w:rsidRDefault="007776F4" w:rsidP="0025197E">
      <w:pPr>
        <w:rPr>
          <w:rFonts w:asciiTheme="minorHAnsi" w:hAnsiTheme="minorHAnsi" w:cstheme="minorHAnsi"/>
          <w:sz w:val="22"/>
          <w:szCs w:val="22"/>
        </w:rPr>
      </w:pPr>
    </w:p>
    <w:p w14:paraId="3F946CC4" w14:textId="77777777" w:rsidR="007776F4" w:rsidRPr="0025197E" w:rsidRDefault="006350F3" w:rsidP="0025197E">
      <w:pPr>
        <w:spacing w:before="24"/>
        <w:ind w:left="3980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b/>
          <w:sz w:val="22"/>
          <w:szCs w:val="22"/>
        </w:rPr>
        <w:t>L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5197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5197E">
        <w:rPr>
          <w:rFonts w:asciiTheme="minorHAnsi" w:hAnsiTheme="minorHAnsi" w:cstheme="minorHAnsi"/>
          <w:b/>
          <w:sz w:val="22"/>
          <w:szCs w:val="22"/>
        </w:rPr>
        <w:t>a</w:t>
      </w:r>
      <w:r w:rsidRPr="0025197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b/>
          <w:sz w:val="22"/>
          <w:szCs w:val="22"/>
        </w:rPr>
        <w:t>H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5197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sz w:val="22"/>
          <w:szCs w:val="22"/>
        </w:rPr>
        <w:t>b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5197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25197E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25197E">
        <w:rPr>
          <w:rFonts w:asciiTheme="minorHAnsi" w:hAnsiTheme="minorHAnsi" w:cstheme="minorHAnsi"/>
          <w:b/>
          <w:sz w:val="22"/>
          <w:szCs w:val="22"/>
        </w:rPr>
        <w:t>c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b/>
          <w:sz w:val="22"/>
          <w:szCs w:val="22"/>
        </w:rPr>
        <w:t xml:space="preserve">k                                       </w:t>
      </w:r>
      <w:r w:rsidRPr="0025197E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197E">
        <w:rPr>
          <w:rFonts w:asciiTheme="minorHAnsi" w:hAnsiTheme="minorHAnsi" w:cstheme="minorHAnsi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2</w:t>
      </w:r>
    </w:p>
    <w:p w14:paraId="3C1D60F6" w14:textId="77777777" w:rsidR="007776F4" w:rsidRPr="0025197E" w:rsidRDefault="007776F4" w:rsidP="0025197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E1D9B54" w14:textId="77777777" w:rsidR="007776F4" w:rsidRPr="0025197E" w:rsidRDefault="006350F3" w:rsidP="0025197E">
      <w:pPr>
        <w:ind w:left="3657" w:right="3615"/>
        <w:jc w:val="center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b/>
          <w:sz w:val="22"/>
          <w:szCs w:val="22"/>
        </w:rPr>
        <w:t>A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25197E">
        <w:rPr>
          <w:rFonts w:asciiTheme="minorHAnsi" w:hAnsiTheme="minorHAnsi" w:cstheme="minorHAnsi"/>
          <w:b/>
          <w:sz w:val="22"/>
          <w:szCs w:val="22"/>
        </w:rPr>
        <w:t xml:space="preserve">DITIONAL 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5197E">
        <w:rPr>
          <w:rFonts w:asciiTheme="minorHAnsi" w:hAnsiTheme="minorHAnsi" w:cstheme="minorHAnsi"/>
          <w:b/>
          <w:sz w:val="22"/>
          <w:szCs w:val="22"/>
        </w:rPr>
        <w:t>X</w:t>
      </w:r>
      <w:r w:rsidRPr="0025197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25197E">
        <w:rPr>
          <w:rFonts w:asciiTheme="minorHAnsi" w:hAnsiTheme="minorHAnsi" w:cstheme="minorHAnsi"/>
          <w:b/>
          <w:sz w:val="22"/>
          <w:szCs w:val="22"/>
        </w:rPr>
        <w:t>E</w:t>
      </w:r>
      <w:r w:rsidRPr="0025197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sz w:val="22"/>
          <w:szCs w:val="22"/>
        </w:rPr>
        <w:t>I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5197E">
        <w:rPr>
          <w:rFonts w:asciiTheme="minorHAnsi" w:hAnsiTheme="minorHAnsi" w:cstheme="minorHAnsi"/>
          <w:b/>
          <w:sz w:val="22"/>
          <w:szCs w:val="22"/>
        </w:rPr>
        <w:t>N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b/>
          <w:sz w:val="22"/>
          <w:szCs w:val="22"/>
        </w:rPr>
        <w:t>E</w:t>
      </w:r>
    </w:p>
    <w:p w14:paraId="60DCB6D0" w14:textId="77777777" w:rsidR="007776F4" w:rsidRPr="0025197E" w:rsidRDefault="006350F3" w:rsidP="0025197E">
      <w:pPr>
        <w:ind w:left="10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25197E">
        <w:rPr>
          <w:rFonts w:asciiTheme="minorHAnsi" w:hAnsiTheme="minorHAnsi" w:cstheme="minorHAnsi"/>
          <w:b/>
          <w:sz w:val="22"/>
          <w:szCs w:val="22"/>
        </w:rPr>
        <w:t>d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25197E">
        <w:rPr>
          <w:rFonts w:asciiTheme="minorHAnsi" w:hAnsiTheme="minorHAnsi" w:cstheme="minorHAnsi"/>
          <w:b/>
          <w:sz w:val="22"/>
          <w:szCs w:val="22"/>
        </w:rPr>
        <w:t>or</w:t>
      </w:r>
      <w:r w:rsidRPr="0025197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b/>
          <w:sz w:val="22"/>
          <w:szCs w:val="22"/>
        </w:rPr>
        <w:t>P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sz w:val="22"/>
          <w:szCs w:val="22"/>
        </w:rPr>
        <w:t>ivate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b/>
          <w:sz w:val="22"/>
          <w:szCs w:val="22"/>
        </w:rPr>
        <w:t>I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nt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b/>
          <w:sz w:val="22"/>
          <w:szCs w:val="22"/>
        </w:rPr>
        <w:t xml:space="preserve">st 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25197E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b/>
          <w:sz w:val="22"/>
          <w:szCs w:val="22"/>
        </w:rPr>
        <w:t>a</w:t>
      </w:r>
      <w:r w:rsidRPr="0025197E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25197E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25197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w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5197E">
        <w:rPr>
          <w:rFonts w:asciiTheme="minorHAnsi" w:hAnsiTheme="minorHAnsi" w:cstheme="minorHAnsi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25197E">
        <w:rPr>
          <w:rFonts w:asciiTheme="minorHAnsi" w:hAnsiTheme="minorHAnsi" w:cstheme="minorHAnsi"/>
          <w:sz w:val="22"/>
          <w:szCs w:val="22"/>
        </w:rPr>
        <w:t>, NY</w:t>
      </w:r>
      <w:r w:rsidRPr="0025197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</w:t>
      </w:r>
      <w:r w:rsidRPr="0025197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2002 -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2005</w:t>
      </w:r>
    </w:p>
    <w:p w14:paraId="0E5E267A" w14:textId="77777777" w:rsidR="007776F4" w:rsidRPr="0025197E" w:rsidRDefault="006350F3" w:rsidP="0025197E">
      <w:pPr>
        <w:ind w:left="10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F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ield I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fo</w:t>
      </w:r>
      <w:r w:rsidRPr="0025197E">
        <w:rPr>
          <w:rFonts w:asciiTheme="minorHAnsi" w:hAnsiTheme="minorHAnsi" w:cstheme="minorHAnsi"/>
          <w:b/>
          <w:i/>
          <w:spacing w:val="-3"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Coo</w:t>
      </w:r>
      <w:r w:rsidRPr="0025197E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25197E">
        <w:rPr>
          <w:rFonts w:asciiTheme="minorHAnsi" w:hAnsiTheme="minorHAnsi" w:cstheme="minorHAnsi"/>
          <w:b/>
          <w:i/>
          <w:spacing w:val="2"/>
          <w:sz w:val="22"/>
          <w:szCs w:val="22"/>
        </w:rPr>
        <w:t>i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ato</w:t>
      </w:r>
      <w:r w:rsidRPr="0025197E">
        <w:rPr>
          <w:rFonts w:asciiTheme="minorHAnsi" w:hAnsiTheme="minorHAnsi" w:cstheme="minorHAnsi"/>
          <w:b/>
          <w:i/>
          <w:spacing w:val="2"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 xml:space="preserve">, </w:t>
      </w:r>
      <w:r w:rsidRPr="0025197E">
        <w:rPr>
          <w:rFonts w:asciiTheme="minorHAnsi" w:hAnsiTheme="minorHAnsi" w:cstheme="minorHAnsi"/>
          <w:i/>
          <w:sz w:val="22"/>
          <w:szCs w:val="22"/>
        </w:rPr>
        <w:t>2004 -</w:t>
      </w:r>
      <w:r w:rsidRPr="0025197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i/>
          <w:sz w:val="22"/>
          <w:szCs w:val="22"/>
        </w:rPr>
        <w:t>2005</w:t>
      </w:r>
    </w:p>
    <w:p w14:paraId="4CF6D2C9" w14:textId="77777777" w:rsidR="007776F4" w:rsidRPr="0025197E" w:rsidRDefault="006350F3" w:rsidP="0025197E">
      <w:pPr>
        <w:spacing w:before="3"/>
        <w:ind w:left="46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5197E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Maintain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d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nd upd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ted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m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mbe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 xml:space="preserve">ship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197E">
        <w:rPr>
          <w:rFonts w:asciiTheme="minorHAnsi" w:hAnsiTheme="minorHAnsi" w:cstheme="minorHAnsi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mation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for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27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nonp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197E">
        <w:rPr>
          <w:rFonts w:asciiTheme="minorHAnsi" w:hAnsiTheme="minorHAnsi" w:cstheme="minorHAnsi"/>
          <w:sz w:val="22"/>
          <w:szCs w:val="22"/>
        </w:rPr>
        <w:t>it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g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ni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ons</w:t>
      </w:r>
    </w:p>
    <w:p w14:paraId="34015943" w14:textId="77777777" w:rsidR="007776F4" w:rsidRPr="0025197E" w:rsidRDefault="006350F3" w:rsidP="0025197E">
      <w:pPr>
        <w:spacing w:before="1"/>
        <w:ind w:left="46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5197E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ni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d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 xml:space="preserve">nd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mp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me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197E">
        <w:rPr>
          <w:rFonts w:asciiTheme="minorHAnsi" w:hAnsiTheme="minorHAnsi" w:cstheme="minorHAnsi"/>
          <w:sz w:val="22"/>
          <w:szCs w:val="22"/>
        </w:rPr>
        <w:t>ted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info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 xml:space="preserve">mation 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197E">
        <w:rPr>
          <w:rFonts w:asciiTheme="minorHAnsi" w:hAnsiTheme="minorHAnsi" w:cstheme="minorHAnsi"/>
          <w:sz w:val="22"/>
          <w:szCs w:val="22"/>
        </w:rPr>
        <w:t xml:space="preserve">stems 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5197E">
        <w:rPr>
          <w:rFonts w:asciiTheme="minorHAnsi" w:hAnsiTheme="minorHAnsi" w:cstheme="minorHAnsi"/>
          <w:sz w:val="22"/>
          <w:szCs w:val="22"/>
        </w:rPr>
        <w:t>or 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w</w:t>
      </w:r>
      <w:r w:rsidRPr="0025197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y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5197E">
        <w:rPr>
          <w:rFonts w:asciiTheme="minorHAnsi" w:hAnsiTheme="minorHAnsi" w:cstheme="minorHAnsi"/>
          <w:sz w:val="22"/>
          <w:szCs w:val="22"/>
        </w:rPr>
        <w:t xml:space="preserve">ted 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jor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 xml:space="preserve">Donor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197E">
        <w:rPr>
          <w:rFonts w:asciiTheme="minorHAnsi" w:hAnsiTheme="minorHAnsi" w:cstheme="minorHAnsi"/>
          <w:sz w:val="22"/>
          <w:szCs w:val="22"/>
        </w:rPr>
        <w:t>rog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5197E">
        <w:rPr>
          <w:rFonts w:asciiTheme="minorHAnsi" w:hAnsiTheme="minorHAnsi" w:cstheme="minorHAnsi"/>
          <w:sz w:val="22"/>
          <w:szCs w:val="22"/>
        </w:rPr>
        <w:t>m</w:t>
      </w:r>
    </w:p>
    <w:p w14:paraId="32CA3CED" w14:textId="77777777" w:rsidR="007776F4" w:rsidRPr="0025197E" w:rsidRDefault="006350F3" w:rsidP="0025197E">
      <w:pPr>
        <w:tabs>
          <w:tab w:val="left" w:pos="820"/>
        </w:tabs>
        <w:spacing w:before="21"/>
        <w:ind w:left="828" w:right="306" w:hanging="360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5197E">
        <w:rPr>
          <w:rFonts w:asciiTheme="minorHAnsi" w:eastAsia="Segoe MDL2 Assets" w:hAnsiTheme="minorHAnsi" w:cstheme="minorHAnsi"/>
          <w:sz w:val="22"/>
          <w:szCs w:val="22"/>
        </w:rPr>
        <w:tab/>
      </w:r>
      <w:r w:rsidRPr="0025197E">
        <w:rPr>
          <w:rFonts w:asciiTheme="minorHAnsi" w:hAnsiTheme="minorHAnsi" w:cstheme="minorHAnsi"/>
          <w:sz w:val="22"/>
          <w:szCs w:val="22"/>
        </w:rPr>
        <w:t>Establish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d 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w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nd mo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25197E">
        <w:rPr>
          <w:rFonts w:asciiTheme="minorHAnsi" w:hAnsiTheme="minorHAnsi" w:cstheme="minorHAnsi"/>
          <w:sz w:val="22"/>
          <w:szCs w:val="22"/>
        </w:rPr>
        <w:t>f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ient w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197E">
        <w:rPr>
          <w:rFonts w:asciiTheme="minorHAnsi" w:hAnsiTheme="minorHAnsi" w:cstheme="minorHAnsi"/>
          <w:sz w:val="22"/>
          <w:szCs w:val="22"/>
        </w:rPr>
        <w:t>s f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197E">
        <w:rPr>
          <w:rFonts w:asciiTheme="minorHAnsi" w:hAnsiTheme="minorHAnsi" w:cstheme="minorHAnsi"/>
          <w:sz w:val="22"/>
          <w:szCs w:val="22"/>
        </w:rPr>
        <w:t>r submission of m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mbe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 xml:space="preserve">ship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197E">
        <w:rPr>
          <w:rFonts w:asciiTheme="minorHAnsi" w:hAnsiTheme="minorHAnsi" w:cstheme="minorHAnsi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mation v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a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il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nd 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w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tronic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ta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se</w:t>
      </w:r>
    </w:p>
    <w:p w14:paraId="139024EB" w14:textId="77777777" w:rsidR="007776F4" w:rsidRPr="0025197E" w:rsidRDefault="006350F3" w:rsidP="0025197E">
      <w:pPr>
        <w:ind w:left="46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5197E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Hir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d, tr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ined,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nd sup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vised up to 10 data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25197E">
        <w:rPr>
          <w:rFonts w:asciiTheme="minorHAnsi" w:hAnsiTheme="minorHAnsi" w:cstheme="minorHAnsi"/>
          <w:sz w:val="22"/>
          <w:szCs w:val="22"/>
        </w:rPr>
        <w:t>nt</w:t>
      </w:r>
      <w:r w:rsidRPr="0025197E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y</w:t>
      </w:r>
      <w:r w:rsidRPr="0025197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sta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197E">
        <w:rPr>
          <w:rFonts w:asciiTheme="minorHAnsi" w:hAnsiTheme="minorHAnsi" w:cstheme="minorHAnsi"/>
          <w:sz w:val="22"/>
          <w:szCs w:val="22"/>
        </w:rPr>
        <w:t>f</w:t>
      </w:r>
    </w:p>
    <w:p w14:paraId="1BE51687" w14:textId="77777777" w:rsidR="007776F4" w:rsidRPr="0025197E" w:rsidRDefault="006350F3" w:rsidP="0025197E">
      <w:pPr>
        <w:spacing w:before="3"/>
        <w:ind w:left="430" w:right="410"/>
        <w:jc w:val="center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5197E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Establish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d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nd maintain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d 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lat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onships with outside v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ndors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nd ma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d shipping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op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ons</w:t>
      </w:r>
    </w:p>
    <w:p w14:paraId="3E9DF3A3" w14:textId="77777777" w:rsidR="007776F4" w:rsidRPr="0025197E" w:rsidRDefault="007776F4" w:rsidP="0025197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C988FB4" w14:textId="77777777" w:rsidR="007776F4" w:rsidRPr="0025197E" w:rsidRDefault="006350F3" w:rsidP="0025197E">
      <w:pPr>
        <w:ind w:left="10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b/>
          <w:i/>
          <w:sz w:val="22"/>
          <w:szCs w:val="22"/>
        </w:rPr>
        <w:t>Ca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>v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ss Dire</w:t>
      </w:r>
      <w:r w:rsidRPr="0025197E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to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 xml:space="preserve">, </w:t>
      </w:r>
      <w:r w:rsidRPr="0025197E">
        <w:rPr>
          <w:rFonts w:asciiTheme="minorHAnsi" w:hAnsiTheme="minorHAnsi" w:cstheme="minorHAnsi"/>
          <w:i/>
          <w:sz w:val="22"/>
          <w:szCs w:val="22"/>
        </w:rPr>
        <w:t>2002 -</w:t>
      </w:r>
      <w:r w:rsidRPr="0025197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i/>
          <w:sz w:val="22"/>
          <w:szCs w:val="22"/>
        </w:rPr>
        <w:t>2003</w:t>
      </w:r>
    </w:p>
    <w:p w14:paraId="13CDBDEA" w14:textId="77777777" w:rsidR="007776F4" w:rsidRPr="0025197E" w:rsidRDefault="006350F3" w:rsidP="0025197E">
      <w:pPr>
        <w:spacing w:before="4"/>
        <w:ind w:left="46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5197E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Dir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ted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g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5197E">
        <w:rPr>
          <w:rFonts w:asciiTheme="minorHAnsi" w:hAnsiTheme="minorHAnsi" w:cstheme="minorHAnsi"/>
          <w:sz w:val="22"/>
          <w:szCs w:val="22"/>
        </w:rPr>
        <w:t>ssroots poli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197E">
        <w:rPr>
          <w:rFonts w:asciiTheme="minorHAnsi" w:hAnsiTheme="minorHAnsi" w:cstheme="minorHAnsi"/>
          <w:sz w:val="22"/>
          <w:szCs w:val="22"/>
        </w:rPr>
        <w:t>ic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l c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ss of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197E">
        <w:rPr>
          <w:rFonts w:asciiTheme="minorHAnsi" w:hAnsiTheme="minorHAnsi" w:cstheme="minorHAnsi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e</w:t>
      </w:r>
    </w:p>
    <w:p w14:paraId="56FB8576" w14:textId="77777777" w:rsidR="007776F4" w:rsidRPr="0025197E" w:rsidRDefault="006350F3" w:rsidP="0025197E">
      <w:pPr>
        <w:tabs>
          <w:tab w:val="left" w:pos="820"/>
        </w:tabs>
        <w:spacing w:before="21"/>
        <w:ind w:left="828" w:right="60" w:hanging="360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5197E">
        <w:rPr>
          <w:rFonts w:asciiTheme="minorHAnsi" w:eastAsia="Segoe MDL2 Assets" w:hAnsiTheme="minorHAnsi" w:cstheme="minorHAnsi"/>
          <w:sz w:val="22"/>
          <w:szCs w:val="22"/>
        </w:rPr>
        <w:tab/>
      </w:r>
      <w:r w:rsidRPr="0025197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d t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5197E">
        <w:rPr>
          <w:rFonts w:asciiTheme="minorHAnsi" w:hAnsiTheme="minorHAnsi" w:cstheme="minorHAnsi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w 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rs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y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197E">
        <w:rPr>
          <w:rFonts w:asciiTheme="minorHAnsi" w:hAnsiTheme="minorHAnsi" w:cstheme="minorHAnsi"/>
          <w:sz w:val="22"/>
          <w:szCs w:val="22"/>
        </w:rPr>
        <w:t>v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ss 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197E">
        <w:rPr>
          <w:rFonts w:asciiTheme="minorHAnsi" w:hAnsiTheme="minorHAnsi" w:cstheme="minorHAnsi"/>
          <w:sz w:val="22"/>
          <w:szCs w:val="22"/>
        </w:rPr>
        <w:t>fi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 xml:space="preserve">to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 xml:space="preserve">ts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197E">
        <w:rPr>
          <w:rFonts w:asciiTheme="minorHAnsi" w:hAnsiTheme="minorHAnsi" w:cstheme="minorHAnsi"/>
          <w:sz w:val="22"/>
          <w:szCs w:val="22"/>
        </w:rPr>
        <w:t xml:space="preserve">ost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25197E">
        <w:rPr>
          <w:rFonts w:asciiTheme="minorHAnsi" w:hAnsiTheme="minorHAnsi" w:cstheme="minorHAnsi"/>
          <w:sz w:val="22"/>
          <w:szCs w:val="22"/>
        </w:rPr>
        <w:t>ssful wint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 s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5197E">
        <w:rPr>
          <w:rFonts w:asciiTheme="minorHAnsi" w:hAnsiTheme="minorHAnsi" w:cstheme="minorHAnsi"/>
          <w:sz w:val="22"/>
          <w:szCs w:val="22"/>
        </w:rPr>
        <w:t>son,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nking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number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197E">
        <w:rPr>
          <w:rFonts w:asciiTheme="minorHAnsi" w:hAnsiTheme="minorHAnsi" w:cstheme="minorHAnsi"/>
          <w:sz w:val="22"/>
          <w:szCs w:val="22"/>
        </w:rPr>
        <w:t>e 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on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y</w:t>
      </w:r>
      <w:r w:rsidRPr="0025197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f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5197E">
        <w:rPr>
          <w:rFonts w:asciiTheme="minorHAnsi" w:hAnsiTheme="minorHAnsi" w:cstheme="minorHAnsi"/>
          <w:sz w:val="22"/>
          <w:szCs w:val="22"/>
        </w:rPr>
        <w:t>r mon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y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5197E">
        <w:rPr>
          <w:rFonts w:asciiTheme="minorHAnsi" w:hAnsiTheme="minorHAnsi" w:cstheme="minorHAnsi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d p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 c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nv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ss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r;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ised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$13,000 indep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nd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nt</w:t>
      </w:r>
      <w:r w:rsidRPr="0025197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y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in doo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5197E">
        <w:rPr>
          <w:rFonts w:asciiTheme="minorHAnsi" w:hAnsiTheme="minorHAnsi" w:cstheme="minorHAnsi"/>
          <w:sz w:val="22"/>
          <w:szCs w:val="22"/>
        </w:rPr>
        <w:t>to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5197E">
        <w:rPr>
          <w:rFonts w:asciiTheme="minorHAnsi" w:hAnsiTheme="minorHAnsi" w:cstheme="minorHAnsi"/>
          <w:sz w:val="22"/>
          <w:szCs w:val="22"/>
        </w:rPr>
        <w:t>door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nv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ss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197E">
        <w:rPr>
          <w:rFonts w:asciiTheme="minorHAnsi" w:hAnsiTheme="minorHAnsi" w:cstheme="minorHAnsi"/>
          <w:sz w:val="22"/>
          <w:szCs w:val="22"/>
        </w:rPr>
        <w:t>g</w:t>
      </w:r>
    </w:p>
    <w:p w14:paraId="0A3BD657" w14:textId="77777777" w:rsidR="007776F4" w:rsidRPr="0025197E" w:rsidRDefault="006350F3" w:rsidP="0025197E">
      <w:pPr>
        <w:tabs>
          <w:tab w:val="left" w:pos="820"/>
        </w:tabs>
        <w:spacing w:before="21"/>
        <w:ind w:left="828" w:right="109" w:hanging="360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5197E">
        <w:rPr>
          <w:rFonts w:asciiTheme="minorHAnsi" w:eastAsia="Segoe MDL2 Assets" w:hAnsiTheme="minorHAnsi" w:cstheme="minorHAnsi"/>
          <w:sz w:val="22"/>
          <w:szCs w:val="22"/>
        </w:rPr>
        <w:tab/>
      </w:r>
      <w:r w:rsidRPr="0025197E">
        <w:rPr>
          <w:rFonts w:asciiTheme="minorHAnsi" w:hAnsiTheme="minorHAnsi" w:cstheme="minorHAnsi"/>
          <w:sz w:val="22"/>
          <w:szCs w:val="22"/>
        </w:rPr>
        <w:t>Hir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d, tr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ine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5197E">
        <w:rPr>
          <w:rFonts w:asciiTheme="minorHAnsi" w:hAnsiTheme="minorHAnsi" w:cstheme="minorHAnsi"/>
          <w:sz w:val="22"/>
          <w:szCs w:val="22"/>
        </w:rPr>
        <w:t>,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nd sup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vised 20 polit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5197E">
        <w:rPr>
          <w:rFonts w:asciiTheme="minorHAnsi" w:hAnsiTheme="minorHAnsi" w:cstheme="minorHAnsi"/>
          <w:sz w:val="22"/>
          <w:szCs w:val="22"/>
        </w:rPr>
        <w:t>l c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nv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5197E">
        <w:rPr>
          <w:rFonts w:asciiTheme="minorHAnsi" w:hAnsiTheme="minorHAnsi" w:cstheme="minorHAnsi"/>
          <w:sz w:val="22"/>
          <w:szCs w:val="22"/>
        </w:rPr>
        <w:t>s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rs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197E">
        <w:rPr>
          <w:rFonts w:asciiTheme="minorHAnsi" w:hAnsiTheme="minorHAnsi" w:cstheme="minorHAnsi"/>
          <w:sz w:val="22"/>
          <w:szCs w:val="22"/>
        </w:rPr>
        <w:t>or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the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nvironm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nt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 xml:space="preserve">l 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197E">
        <w:rPr>
          <w:rFonts w:asciiTheme="minorHAnsi" w:hAnsiTheme="minorHAnsi" w:cstheme="minorHAnsi"/>
          <w:sz w:val="22"/>
          <w:szCs w:val="22"/>
        </w:rPr>
        <w:t xml:space="preserve">roups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5197E">
        <w:rPr>
          <w:rFonts w:asciiTheme="minorHAnsi" w:hAnsiTheme="minorHAnsi" w:cstheme="minorHAnsi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197E">
        <w:rPr>
          <w:rFonts w:asciiTheme="minorHAnsi" w:hAnsiTheme="minorHAnsi" w:cstheme="minorHAnsi"/>
          <w:sz w:val="22"/>
          <w:szCs w:val="22"/>
        </w:rPr>
        <w:t>ie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ra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 xml:space="preserve">Club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 xml:space="preserve">nd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197E">
        <w:rPr>
          <w:rFonts w:asciiTheme="minorHAnsi" w:hAnsiTheme="minorHAnsi" w:cstheme="minorHAnsi"/>
          <w:sz w:val="22"/>
          <w:szCs w:val="22"/>
        </w:rPr>
        <w:t>tate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197E">
        <w:rPr>
          <w:rFonts w:asciiTheme="minorHAnsi" w:hAnsiTheme="minorHAnsi" w:cstheme="minorHAnsi"/>
          <w:sz w:val="22"/>
          <w:szCs w:val="22"/>
        </w:rPr>
        <w:t>ubl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c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nt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st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s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h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G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197E">
        <w:rPr>
          <w:rFonts w:asciiTheme="minorHAnsi" w:hAnsiTheme="minorHAnsi" w:cstheme="minorHAnsi"/>
          <w:sz w:val="22"/>
          <w:szCs w:val="22"/>
        </w:rPr>
        <w:t>up (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5197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RG)</w:t>
      </w:r>
    </w:p>
    <w:p w14:paraId="349A6C3F" w14:textId="77777777" w:rsidR="007776F4" w:rsidRPr="0025197E" w:rsidRDefault="006350F3" w:rsidP="0025197E">
      <w:pPr>
        <w:tabs>
          <w:tab w:val="left" w:pos="820"/>
        </w:tabs>
        <w:spacing w:before="21"/>
        <w:ind w:left="828" w:right="311" w:hanging="360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5197E">
        <w:rPr>
          <w:rFonts w:asciiTheme="minorHAnsi" w:eastAsia="Segoe MDL2 Assets" w:hAnsiTheme="minorHAnsi" w:cstheme="minorHAnsi"/>
          <w:sz w:val="22"/>
          <w:szCs w:val="22"/>
        </w:rPr>
        <w:tab/>
      </w:r>
      <w:r w:rsidRPr="0025197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d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re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ruitm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nt drives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197E">
        <w:rPr>
          <w:rFonts w:asciiTheme="minorHAnsi" w:hAnsiTheme="minorHAnsi" w:cstheme="minorHAnsi"/>
          <w:sz w:val="22"/>
          <w:szCs w:val="22"/>
        </w:rPr>
        <w:t>ive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unive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si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197E">
        <w:rPr>
          <w:rFonts w:asciiTheme="minorHAnsi" w:hAnsiTheme="minorHAnsi" w:cstheme="minorHAnsi"/>
          <w:sz w:val="22"/>
          <w:szCs w:val="22"/>
        </w:rPr>
        <w:t xml:space="preserve">ies that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n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d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v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ri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197E">
        <w:rPr>
          <w:rFonts w:asciiTheme="minorHAnsi" w:hAnsiTheme="minorHAnsi" w:cstheme="minorHAnsi"/>
          <w:sz w:val="22"/>
          <w:szCs w:val="22"/>
        </w:rPr>
        <w:t xml:space="preserve">g 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197E">
        <w:rPr>
          <w:rFonts w:asciiTheme="minorHAnsi" w:hAnsiTheme="minorHAnsi" w:cstheme="minorHAnsi"/>
          <w:sz w:val="22"/>
          <w:szCs w:val="22"/>
        </w:rPr>
        <w:t>roup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in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5197E">
        <w:rPr>
          <w:rFonts w:asciiTheme="minorHAnsi" w:hAnsiTheme="minorHAnsi" w:cstheme="minorHAnsi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mation s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197E">
        <w:rPr>
          <w:rFonts w:asciiTheme="minorHAnsi" w:hAnsiTheme="minorHAnsi" w:cstheme="minorHAnsi"/>
          <w:sz w:val="22"/>
          <w:szCs w:val="22"/>
        </w:rPr>
        <w:t>sions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 xml:space="preserve">nd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ondu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ng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in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25197E">
        <w:rPr>
          <w:rFonts w:asciiTheme="minorHAnsi" w:hAnsiTheme="minorHAnsi" w:cstheme="minorHAnsi"/>
          <w:sz w:val="22"/>
          <w:szCs w:val="22"/>
        </w:rPr>
        <w:t>rvi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ws</w:t>
      </w:r>
    </w:p>
    <w:p w14:paraId="23377FE9" w14:textId="77777777" w:rsidR="007776F4" w:rsidRPr="0025197E" w:rsidRDefault="007776F4" w:rsidP="002519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332CB03" w14:textId="77777777" w:rsidR="007776F4" w:rsidRPr="0025197E" w:rsidRDefault="006350F3" w:rsidP="0025197E">
      <w:pPr>
        <w:ind w:left="4821" w:right="4776"/>
        <w:jc w:val="center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5197E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25197E">
        <w:rPr>
          <w:rFonts w:asciiTheme="minorHAnsi" w:hAnsiTheme="minorHAnsi" w:cstheme="minorHAnsi"/>
          <w:b/>
          <w:sz w:val="22"/>
          <w:szCs w:val="22"/>
        </w:rPr>
        <w:t>I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b/>
          <w:sz w:val="22"/>
          <w:szCs w:val="22"/>
        </w:rPr>
        <w:t>LS</w:t>
      </w:r>
    </w:p>
    <w:p w14:paraId="6EA302DC" w14:textId="77777777" w:rsidR="007776F4" w:rsidRPr="0025197E" w:rsidRDefault="006350F3" w:rsidP="0025197E">
      <w:pPr>
        <w:ind w:left="10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>ec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hn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ica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 xml:space="preserve">:     </w:t>
      </w:r>
      <w:r w:rsidRPr="0025197E">
        <w:rPr>
          <w:rFonts w:asciiTheme="minorHAnsi" w:hAnsiTheme="minorHAnsi" w:cstheme="minorHAnsi"/>
          <w:b/>
          <w:i/>
          <w:spacing w:val="59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Di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197E">
        <w:rPr>
          <w:rFonts w:asciiTheme="minorHAnsi" w:hAnsiTheme="minorHAnsi" w:cstheme="minorHAnsi"/>
          <w:sz w:val="22"/>
          <w:szCs w:val="22"/>
        </w:rPr>
        <w:t xml:space="preserve">, 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mw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v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r, Fa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v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, H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197E">
        <w:rPr>
          <w:rFonts w:asciiTheme="minorHAnsi" w:hAnsiTheme="minorHAnsi" w:cstheme="minorHAnsi"/>
          <w:sz w:val="22"/>
          <w:szCs w:val="22"/>
        </w:rPr>
        <w:t>ov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rs,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5197E">
        <w:rPr>
          <w:rFonts w:asciiTheme="minorHAnsi" w:hAnsiTheme="minorHAnsi" w:cstheme="minorHAnsi"/>
          <w:sz w:val="22"/>
          <w:szCs w:val="22"/>
        </w:rPr>
        <w:t>isNe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25197E">
        <w:rPr>
          <w:rFonts w:asciiTheme="minorHAnsi" w:hAnsiTheme="minorHAnsi" w:cstheme="minorHAnsi"/>
          <w:sz w:val="22"/>
          <w:szCs w:val="22"/>
        </w:rPr>
        <w:t xml:space="preserve">is,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c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OS, Moodle, MS 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197E">
        <w:rPr>
          <w:rFonts w:asciiTheme="minorHAnsi" w:hAnsiTheme="minorHAnsi" w:cstheme="minorHAnsi"/>
          <w:sz w:val="22"/>
          <w:szCs w:val="22"/>
        </w:rPr>
        <w:t>fi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25197E">
        <w:rPr>
          <w:rFonts w:asciiTheme="minorHAnsi" w:hAnsiTheme="minorHAnsi" w:cstheme="minorHAnsi"/>
          <w:sz w:val="22"/>
          <w:szCs w:val="22"/>
        </w:rPr>
        <w:t>ui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,</w:t>
      </w:r>
    </w:p>
    <w:p w14:paraId="7EB1AAC7" w14:textId="77777777" w:rsidR="007776F4" w:rsidRPr="0025197E" w:rsidRDefault="006350F3" w:rsidP="0025197E">
      <w:pPr>
        <w:ind w:left="10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nno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 xml:space="preserve">ve </w:t>
      </w:r>
      <w:r w:rsidRPr="0025197E">
        <w:rPr>
          <w:rFonts w:asciiTheme="minorHAnsi" w:hAnsiTheme="minorHAnsi" w:cstheme="minorHAnsi"/>
          <w:sz w:val="22"/>
          <w:szCs w:val="22"/>
        </w:rPr>
        <w:t>Mil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nniu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197E">
        <w:rPr>
          <w:rFonts w:asciiTheme="minorHAnsi" w:hAnsiTheme="minorHAnsi" w:cstheme="minorHAnsi"/>
          <w:sz w:val="22"/>
          <w:szCs w:val="22"/>
        </w:rPr>
        <w:t>, Re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5197E">
        <w:rPr>
          <w:rFonts w:asciiTheme="minorHAnsi" w:hAnsiTheme="minorHAnsi" w:cstheme="minorHAnsi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 xml:space="preserve">ks,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bCT, 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b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2.0 T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5197E">
        <w:rPr>
          <w:rFonts w:asciiTheme="minorHAnsi" w:hAnsiTheme="minorHAnsi" w:cstheme="minorHAnsi"/>
          <w:sz w:val="22"/>
          <w:szCs w:val="22"/>
        </w:rPr>
        <w:t>hnol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197E">
        <w:rPr>
          <w:rFonts w:asciiTheme="minorHAnsi" w:hAnsiTheme="minorHAnsi" w:cstheme="minorHAnsi"/>
          <w:sz w:val="22"/>
          <w:szCs w:val="22"/>
        </w:rPr>
        <w:t xml:space="preserve">ies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5197E">
        <w:rPr>
          <w:rFonts w:asciiTheme="minorHAnsi" w:hAnsiTheme="minorHAnsi" w:cstheme="minorHAnsi"/>
          <w:sz w:val="22"/>
          <w:szCs w:val="22"/>
        </w:rPr>
        <w:t>bl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197E">
        <w:rPr>
          <w:rFonts w:asciiTheme="minorHAnsi" w:hAnsiTheme="minorHAnsi" w:cstheme="minorHAnsi"/>
          <w:sz w:val="22"/>
          <w:szCs w:val="22"/>
        </w:rPr>
        <w:t>s,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ious, wikis, R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25197E">
        <w:rPr>
          <w:rFonts w:asciiTheme="minorHAnsi" w:hAnsiTheme="minorHAnsi" w:cstheme="minorHAnsi"/>
          <w:sz w:val="22"/>
          <w:szCs w:val="22"/>
        </w:rPr>
        <w:t>),</w:t>
      </w:r>
      <w:r w:rsidRPr="0025197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197E">
        <w:rPr>
          <w:rFonts w:asciiTheme="minorHAnsi" w:hAnsiTheme="minorHAnsi" w:cstheme="minorHAnsi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ial</w:t>
      </w:r>
    </w:p>
    <w:p w14:paraId="00F1940D" w14:textId="77777777" w:rsidR="007776F4" w:rsidRPr="0025197E" w:rsidRDefault="006350F3" w:rsidP="0025197E">
      <w:pPr>
        <w:ind w:left="10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sz w:val="22"/>
          <w:szCs w:val="22"/>
        </w:rPr>
        <w:t>Medi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s (Fa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 xml:space="preserve">book, 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197E">
        <w:rPr>
          <w:rFonts w:asciiTheme="minorHAnsi" w:hAnsiTheme="minorHAnsi" w:cstheme="minorHAnsi"/>
          <w:sz w:val="22"/>
          <w:szCs w:val="22"/>
        </w:rPr>
        <w:t>l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25197E">
        <w:rPr>
          <w:rFonts w:asciiTheme="minorHAnsi" w:hAnsiTheme="minorHAnsi" w:cstheme="minorHAnsi"/>
          <w:sz w:val="22"/>
          <w:szCs w:val="22"/>
        </w:rPr>
        <w:t>r,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in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5197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>n, T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5197E">
        <w:rPr>
          <w:rFonts w:asciiTheme="minorHAnsi" w:hAnsiTheme="minorHAnsi" w:cstheme="minorHAnsi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197E">
        <w:rPr>
          <w:rFonts w:asciiTheme="minorHAnsi" w:hAnsiTheme="minorHAnsi" w:cstheme="minorHAnsi"/>
          <w:sz w:val="22"/>
          <w:szCs w:val="22"/>
        </w:rPr>
        <w:t>te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)</w:t>
      </w:r>
    </w:p>
    <w:p w14:paraId="4EC95EA9" w14:textId="77777777" w:rsidR="007776F4" w:rsidRPr="0025197E" w:rsidRDefault="007776F4" w:rsidP="0025197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E414C1E" w14:textId="77777777" w:rsidR="007776F4" w:rsidRPr="0025197E" w:rsidRDefault="006350F3" w:rsidP="0025197E">
      <w:pPr>
        <w:ind w:left="10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b/>
          <w:i/>
          <w:sz w:val="22"/>
          <w:szCs w:val="22"/>
        </w:rPr>
        <w:t>Lang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ag</w:t>
      </w:r>
      <w:r w:rsidRPr="0025197E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s a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 xml:space="preserve">d 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25197E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>da</w:t>
      </w:r>
      <w:r w:rsidRPr="0025197E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i/>
          <w:sz w:val="22"/>
          <w:szCs w:val="22"/>
        </w:rPr>
        <w:t xml:space="preserve">ds: </w:t>
      </w:r>
      <w:r w:rsidRPr="0025197E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MAR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,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C, D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5197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197E">
        <w:rPr>
          <w:rFonts w:asciiTheme="minorHAnsi" w:hAnsiTheme="minorHAnsi" w:cstheme="minorHAnsi"/>
          <w:sz w:val="22"/>
          <w:szCs w:val="22"/>
        </w:rPr>
        <w:t>,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wo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king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kn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197E">
        <w:rPr>
          <w:rFonts w:asciiTheme="minorHAnsi" w:hAnsiTheme="minorHAnsi" w:cstheme="minorHAnsi"/>
          <w:sz w:val="22"/>
          <w:szCs w:val="22"/>
        </w:rPr>
        <w:t>wl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197E">
        <w:rPr>
          <w:rFonts w:asciiTheme="minorHAnsi" w:hAnsiTheme="minorHAnsi" w:cstheme="minorHAnsi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of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HT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5197E">
        <w:rPr>
          <w:rFonts w:asciiTheme="minorHAnsi" w:hAnsiTheme="minorHAnsi" w:cstheme="minorHAnsi"/>
          <w:sz w:val="22"/>
          <w:szCs w:val="22"/>
        </w:rPr>
        <w:t>L</w:t>
      </w:r>
    </w:p>
    <w:p w14:paraId="4A11EE38" w14:textId="77777777" w:rsidR="007776F4" w:rsidRPr="0025197E" w:rsidRDefault="007776F4" w:rsidP="0025197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CECB396" w14:textId="77777777" w:rsidR="007776F4" w:rsidRPr="0025197E" w:rsidRDefault="006350F3" w:rsidP="0025197E">
      <w:pPr>
        <w:ind w:left="108" w:right="3376" w:firstLine="3354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25197E">
        <w:rPr>
          <w:rFonts w:asciiTheme="minorHAnsi" w:hAnsiTheme="minorHAnsi" w:cstheme="minorHAnsi"/>
          <w:b/>
          <w:sz w:val="22"/>
          <w:szCs w:val="22"/>
        </w:rPr>
        <w:t>R</w:t>
      </w:r>
      <w:r w:rsidRPr="0025197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5197E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25197E">
        <w:rPr>
          <w:rFonts w:asciiTheme="minorHAnsi" w:hAnsiTheme="minorHAnsi" w:cstheme="minorHAnsi"/>
          <w:b/>
          <w:sz w:val="22"/>
          <w:szCs w:val="22"/>
        </w:rPr>
        <w:t>E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25197E">
        <w:rPr>
          <w:rFonts w:asciiTheme="minorHAnsi" w:hAnsiTheme="minorHAnsi" w:cstheme="minorHAnsi"/>
          <w:b/>
          <w:sz w:val="22"/>
          <w:szCs w:val="22"/>
        </w:rPr>
        <w:t>IONAL AFFILIATI</w:t>
      </w:r>
      <w:r w:rsidRPr="0025197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5197E">
        <w:rPr>
          <w:rFonts w:asciiTheme="minorHAnsi" w:hAnsiTheme="minorHAnsi" w:cstheme="minorHAnsi"/>
          <w:b/>
          <w:sz w:val="22"/>
          <w:szCs w:val="22"/>
        </w:rPr>
        <w:t xml:space="preserve">NS </w:t>
      </w:r>
      <w:r w:rsidRPr="0025197E">
        <w:rPr>
          <w:rFonts w:asciiTheme="minorHAnsi" w:hAnsiTheme="minorHAnsi" w:cstheme="minorHAnsi"/>
          <w:sz w:val="22"/>
          <w:szCs w:val="22"/>
        </w:rPr>
        <w:t>Am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ri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5197E">
        <w:rPr>
          <w:rFonts w:asciiTheme="minorHAnsi" w:hAnsiTheme="minorHAnsi" w:cstheme="minorHAnsi"/>
          <w:sz w:val="22"/>
          <w:szCs w:val="22"/>
        </w:rPr>
        <w:t>n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ib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y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Ass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ia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197E">
        <w:rPr>
          <w:rFonts w:asciiTheme="minorHAnsi" w:hAnsiTheme="minorHAnsi" w:cstheme="minorHAnsi"/>
          <w:sz w:val="22"/>
          <w:szCs w:val="22"/>
        </w:rPr>
        <w:t xml:space="preserve">ion,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197E">
        <w:rPr>
          <w:rFonts w:asciiTheme="minorHAnsi" w:hAnsiTheme="minorHAnsi" w:cstheme="minorHAnsi"/>
          <w:sz w:val="22"/>
          <w:szCs w:val="22"/>
        </w:rPr>
        <w:t>tudent M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mbe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, 2010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-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s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nt Massa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husetts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ibr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197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y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ssoci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t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197E">
        <w:rPr>
          <w:rFonts w:asciiTheme="minorHAnsi" w:hAnsiTheme="minorHAnsi" w:cstheme="minorHAnsi"/>
          <w:sz w:val="22"/>
          <w:szCs w:val="22"/>
        </w:rPr>
        <w:t xml:space="preserve">on,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197E">
        <w:rPr>
          <w:rFonts w:asciiTheme="minorHAnsi" w:hAnsiTheme="minorHAnsi" w:cstheme="minorHAnsi"/>
          <w:sz w:val="22"/>
          <w:szCs w:val="22"/>
        </w:rPr>
        <w:t>tudent M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mbe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, 2010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-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nt</w:t>
      </w:r>
    </w:p>
    <w:p w14:paraId="0FB241C9" w14:textId="77777777" w:rsidR="007776F4" w:rsidRPr="0025197E" w:rsidRDefault="006350F3" w:rsidP="0025197E">
      <w:pPr>
        <w:ind w:left="168"/>
        <w:rPr>
          <w:rFonts w:asciiTheme="minorHAnsi" w:hAnsiTheme="minorHAnsi" w:cstheme="minorHAnsi"/>
          <w:sz w:val="22"/>
          <w:szCs w:val="22"/>
        </w:rPr>
      </w:pPr>
      <w:r w:rsidRPr="0025197E">
        <w:rPr>
          <w:rFonts w:asciiTheme="minorHAnsi" w:hAnsiTheme="minorHAnsi" w:cstheme="minorHAnsi"/>
          <w:sz w:val="22"/>
          <w:szCs w:val="22"/>
        </w:rPr>
        <w:t>Asso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iation of Co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lege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nd Res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5197E">
        <w:rPr>
          <w:rFonts w:asciiTheme="minorHAnsi" w:hAnsiTheme="minorHAnsi" w:cstheme="minorHAnsi"/>
          <w:sz w:val="22"/>
          <w:szCs w:val="22"/>
        </w:rPr>
        <w:t>h</w:t>
      </w:r>
      <w:r w:rsidRPr="0025197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5197E">
        <w:rPr>
          <w:rFonts w:asciiTheme="minorHAnsi" w:hAnsiTheme="minorHAnsi" w:cstheme="minorHAnsi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197E">
        <w:rPr>
          <w:rFonts w:asciiTheme="minorHAnsi" w:hAnsiTheme="minorHAnsi" w:cstheme="minorHAnsi"/>
          <w:sz w:val="22"/>
          <w:szCs w:val="22"/>
        </w:rPr>
        <w:t>r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5197E">
        <w:rPr>
          <w:rFonts w:asciiTheme="minorHAnsi" w:hAnsiTheme="minorHAnsi" w:cstheme="minorHAnsi"/>
          <w:sz w:val="22"/>
          <w:szCs w:val="22"/>
        </w:rPr>
        <w:t xml:space="preserve">,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197E">
        <w:rPr>
          <w:rFonts w:asciiTheme="minorHAnsi" w:hAnsiTheme="minorHAnsi" w:cstheme="minorHAnsi"/>
          <w:sz w:val="22"/>
          <w:szCs w:val="22"/>
        </w:rPr>
        <w:t>tudent M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mbe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197E">
        <w:rPr>
          <w:rFonts w:asciiTheme="minorHAnsi" w:hAnsiTheme="minorHAnsi" w:cstheme="minorHAnsi"/>
          <w:sz w:val="22"/>
          <w:szCs w:val="22"/>
        </w:rPr>
        <w:t>, 2011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z w:val="22"/>
          <w:szCs w:val="22"/>
        </w:rPr>
        <w:t>-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197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s</w:t>
      </w:r>
      <w:r w:rsidRPr="002519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197E">
        <w:rPr>
          <w:rFonts w:asciiTheme="minorHAnsi" w:hAnsiTheme="minorHAnsi" w:cstheme="minorHAnsi"/>
          <w:sz w:val="22"/>
          <w:szCs w:val="22"/>
        </w:rPr>
        <w:t>nt</w:t>
      </w:r>
    </w:p>
    <w:sectPr w:rsidR="007776F4" w:rsidRPr="0025197E">
      <w:pgSz w:w="12240" w:h="15840"/>
      <w:pgMar w:top="940" w:right="800" w:bottom="280" w:left="900" w:header="7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B584E" w14:textId="77777777" w:rsidR="006350F3" w:rsidRDefault="006350F3">
      <w:r>
        <w:separator/>
      </w:r>
    </w:p>
  </w:endnote>
  <w:endnote w:type="continuationSeparator" w:id="0">
    <w:p w14:paraId="1761ACF1" w14:textId="77777777" w:rsidR="006350F3" w:rsidRDefault="0063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1B9C4" w14:textId="77777777" w:rsidR="006350F3" w:rsidRDefault="006350F3">
      <w:r>
        <w:separator/>
      </w:r>
    </w:p>
  </w:footnote>
  <w:footnote w:type="continuationSeparator" w:id="0">
    <w:p w14:paraId="12F302E1" w14:textId="77777777" w:rsidR="006350F3" w:rsidRDefault="00635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297D8" w14:textId="72FD42B2" w:rsidR="007776F4" w:rsidRDefault="007776F4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8C6D43"/>
    <w:multiLevelType w:val="multilevel"/>
    <w:tmpl w:val="F7D06CF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6F4"/>
    <w:rsid w:val="0025197E"/>
    <w:rsid w:val="006350F3"/>
    <w:rsid w:val="0077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C39EF3"/>
  <w15:docId w15:val="{AD1DDA22-F15D-4C0A-8318-0F3DC4374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3980</Characters>
  <Application>Microsoft Office Word</Application>
  <DocSecurity>0</DocSecurity>
  <Lines>33</Lines>
  <Paragraphs>9</Paragraphs>
  <ScaleCrop>false</ScaleCrop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2021-06-28T08:03:00Z</dcterms:created>
  <dcterms:modified xsi:type="dcterms:W3CDTF">2021-06-28T08:04:00Z</dcterms:modified>
</cp:coreProperties>
</file>